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B8EC04E" w14:textId="77777777" w:rsidR="00AD6AD9" w:rsidRPr="00891470" w:rsidRDefault="00AD6AD9" w:rsidP="00AD6AD9">
      <w:pPr>
        <w:jc w:val="center"/>
        <w:rPr>
          <w:sz w:val="28"/>
          <w:szCs w:val="28"/>
        </w:rPr>
      </w:pPr>
      <w:r w:rsidRPr="00D12F38">
        <w:rPr>
          <w:sz w:val="28"/>
          <w:szCs w:val="28"/>
        </w:rPr>
        <w:t>МИНПРОСВЕЩЕНИЯ</w:t>
      </w:r>
      <w:r w:rsidRPr="00891470">
        <w:rPr>
          <w:sz w:val="28"/>
          <w:szCs w:val="28"/>
        </w:rPr>
        <w:t xml:space="preserve"> РОССИИ</w:t>
      </w:r>
    </w:p>
    <w:p w14:paraId="6E74344B" w14:textId="77777777" w:rsidR="00AD6AD9" w:rsidRPr="00891470" w:rsidRDefault="00AD6AD9" w:rsidP="00AD6AD9">
      <w:pPr>
        <w:jc w:val="center"/>
        <w:rPr>
          <w:sz w:val="28"/>
          <w:szCs w:val="28"/>
        </w:rPr>
      </w:pPr>
    </w:p>
    <w:p w14:paraId="7B0717C8" w14:textId="77777777" w:rsidR="00AD6AD9" w:rsidRPr="00891470" w:rsidRDefault="00AD6AD9" w:rsidP="00AD6AD9">
      <w:pPr>
        <w:jc w:val="center"/>
        <w:rPr>
          <w:bCs/>
          <w:sz w:val="28"/>
          <w:szCs w:val="28"/>
        </w:rPr>
      </w:pPr>
      <w:r w:rsidRPr="00891470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5A283B48" w14:textId="77777777" w:rsidR="00AD6AD9" w:rsidRPr="00891470" w:rsidRDefault="00AD6AD9" w:rsidP="00AD6AD9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54771B16" w14:textId="77777777" w:rsidR="00AD6AD9" w:rsidRPr="00891470" w:rsidRDefault="00AD6AD9" w:rsidP="00AD6AD9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имени Козьмы Минина» </w:t>
      </w:r>
    </w:p>
    <w:p w14:paraId="78570457" w14:textId="77777777" w:rsidR="00AD6AD9" w:rsidRPr="00891470" w:rsidRDefault="00AD6AD9" w:rsidP="00AD6AD9">
      <w:pPr>
        <w:jc w:val="center"/>
        <w:rPr>
          <w:sz w:val="28"/>
          <w:szCs w:val="28"/>
        </w:rPr>
      </w:pPr>
    </w:p>
    <w:p w14:paraId="3D4E6648" w14:textId="77777777" w:rsidR="00AD6AD9" w:rsidRPr="00972533" w:rsidRDefault="00AD6AD9" w:rsidP="00AD6AD9">
      <w:pPr>
        <w:jc w:val="center"/>
        <w:rPr>
          <w:sz w:val="28"/>
          <w:szCs w:val="28"/>
        </w:rPr>
      </w:pPr>
      <w:r w:rsidRPr="00972533">
        <w:rPr>
          <w:sz w:val="28"/>
          <w:szCs w:val="28"/>
        </w:rPr>
        <w:t>Факультет управления и социально-технических сервисов</w:t>
      </w:r>
    </w:p>
    <w:p w14:paraId="03B6A88F" w14:textId="77777777" w:rsidR="00AD6AD9" w:rsidRPr="00891470" w:rsidRDefault="00AD6AD9" w:rsidP="00AD6AD9">
      <w:pPr>
        <w:jc w:val="center"/>
        <w:rPr>
          <w:sz w:val="28"/>
          <w:szCs w:val="28"/>
        </w:rPr>
      </w:pPr>
    </w:p>
    <w:p w14:paraId="116D259B" w14:textId="77777777" w:rsidR="00AD6AD9" w:rsidRPr="00891470" w:rsidRDefault="00AD6AD9" w:rsidP="00AD6AD9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инновационных технологий менеджмента</w:t>
      </w:r>
    </w:p>
    <w:p w14:paraId="234872DE" w14:textId="77777777" w:rsidR="00AD6AD9" w:rsidRPr="00891470" w:rsidRDefault="00AD6AD9" w:rsidP="00AD6AD9">
      <w:pPr>
        <w:rPr>
          <w:sz w:val="28"/>
          <w:szCs w:val="28"/>
        </w:rPr>
      </w:pPr>
    </w:p>
    <w:p w14:paraId="2D6B7409" w14:textId="77777777" w:rsidR="00AD6AD9" w:rsidRPr="00891470" w:rsidRDefault="00AD6AD9" w:rsidP="00AD6AD9">
      <w:pPr>
        <w:rPr>
          <w:sz w:val="28"/>
          <w:szCs w:val="28"/>
        </w:rPr>
      </w:pPr>
    </w:p>
    <w:p w14:paraId="61A3BCCC" w14:textId="25DA6817" w:rsidR="005D09E6" w:rsidRPr="005D09E6" w:rsidRDefault="005D09E6" w:rsidP="005D09E6">
      <w:pPr>
        <w:ind w:left="4820"/>
        <w:contextualSpacing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09E6">
        <w:rPr>
          <w:sz w:val="28"/>
          <w:szCs w:val="28"/>
        </w:rPr>
        <w:t xml:space="preserve">УТВЕРЖДЕНО </w:t>
      </w:r>
    </w:p>
    <w:p w14:paraId="618EBF5D" w14:textId="46D7EF8E" w:rsidR="005D09E6" w:rsidRPr="005D09E6" w:rsidRDefault="005D09E6" w:rsidP="005D09E6">
      <w:pPr>
        <w:ind w:left="48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09E6">
        <w:rPr>
          <w:sz w:val="28"/>
          <w:szCs w:val="28"/>
        </w:rPr>
        <w:t xml:space="preserve">Решением Ученого совета </w:t>
      </w:r>
    </w:p>
    <w:p w14:paraId="3C504A25" w14:textId="650DF313" w:rsidR="005D09E6" w:rsidRPr="005D09E6" w:rsidRDefault="005D09E6" w:rsidP="005D09E6">
      <w:pPr>
        <w:ind w:left="48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09E6">
        <w:rPr>
          <w:sz w:val="28"/>
          <w:szCs w:val="28"/>
        </w:rPr>
        <w:t>Протокол № 6</w:t>
      </w:r>
      <w:r w:rsidRPr="005D09E6">
        <w:rPr>
          <w:sz w:val="28"/>
          <w:szCs w:val="28"/>
        </w:rPr>
        <w:tab/>
        <w:t xml:space="preserve">                                                                                  </w:t>
      </w:r>
    </w:p>
    <w:p w14:paraId="6F3954D7" w14:textId="63330D98" w:rsidR="005D09E6" w:rsidRPr="005D09E6" w:rsidRDefault="005D09E6" w:rsidP="005D09E6">
      <w:pPr>
        <w:ind w:left="48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09E6">
        <w:rPr>
          <w:sz w:val="28"/>
          <w:szCs w:val="28"/>
        </w:rPr>
        <w:t>«25» февраля 2021 г.</w:t>
      </w:r>
    </w:p>
    <w:p w14:paraId="3E09025C" w14:textId="77777777" w:rsidR="00AD6AD9" w:rsidRPr="00891470" w:rsidRDefault="00AD6AD9" w:rsidP="00AD6AD9">
      <w:pPr>
        <w:jc w:val="center"/>
        <w:rPr>
          <w:b/>
          <w:sz w:val="28"/>
          <w:szCs w:val="28"/>
        </w:rPr>
      </w:pPr>
    </w:p>
    <w:p w14:paraId="7AAC6A85" w14:textId="77777777" w:rsidR="00AD6AD9" w:rsidRPr="00891470" w:rsidRDefault="00AD6AD9" w:rsidP="00AD6A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="00D8730A">
        <w:rPr>
          <w:b/>
          <w:sz w:val="28"/>
          <w:szCs w:val="28"/>
        </w:rPr>
        <w:t>ПРОИЗВОДСТВЕННОЙ</w:t>
      </w:r>
      <w:r w:rsidRPr="00891470">
        <w:rPr>
          <w:b/>
          <w:sz w:val="28"/>
          <w:szCs w:val="28"/>
        </w:rPr>
        <w:t xml:space="preserve"> ПРАКТИКИ</w:t>
      </w:r>
    </w:p>
    <w:p w14:paraId="437F6E1F" w14:textId="77777777" w:rsidR="00AD6AD9" w:rsidRPr="00891470" w:rsidRDefault="00AD6AD9" w:rsidP="00AD6AD9">
      <w:pPr>
        <w:jc w:val="center"/>
        <w:rPr>
          <w:b/>
          <w:sz w:val="20"/>
          <w:szCs w:val="20"/>
        </w:rPr>
      </w:pPr>
      <w:r w:rsidRPr="00891470">
        <w:rPr>
          <w:i/>
          <w:sz w:val="20"/>
          <w:szCs w:val="20"/>
        </w:rPr>
        <w:t xml:space="preserve"> </w:t>
      </w:r>
      <w:r w:rsidRPr="00891470">
        <w:rPr>
          <w:b/>
          <w:sz w:val="20"/>
          <w:szCs w:val="20"/>
        </w:rPr>
        <w:t xml:space="preserve"> </w:t>
      </w:r>
    </w:p>
    <w:p w14:paraId="0AB07435" w14:textId="77777777" w:rsidR="00AD6AD9" w:rsidRPr="00891470" w:rsidRDefault="00AD6AD9" w:rsidP="00AD6AD9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AD6AD9" w:rsidRPr="00891470" w14:paraId="7BF612AC" w14:textId="77777777" w:rsidTr="00AD6AD9">
        <w:trPr>
          <w:trHeight w:val="303"/>
          <w:jc w:val="center"/>
        </w:trPr>
        <w:tc>
          <w:tcPr>
            <w:tcW w:w="3144" w:type="dxa"/>
            <w:vAlign w:val="center"/>
          </w:tcPr>
          <w:p w14:paraId="2E66B9AC" w14:textId="77777777" w:rsidR="00AD6AD9" w:rsidRPr="00891470" w:rsidRDefault="00AD6AD9" w:rsidP="00AD6AD9">
            <w:pPr>
              <w:rPr>
                <w:b/>
              </w:rPr>
            </w:pPr>
            <w:r w:rsidRPr="00891470"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14:paraId="35EDB99A" w14:textId="77777777" w:rsidR="00AD6AD9" w:rsidRPr="00972533" w:rsidRDefault="00AD6AD9" w:rsidP="00AD6AD9">
            <w:pPr>
              <w:rPr>
                <w:b/>
              </w:rPr>
            </w:pPr>
            <w:r w:rsidRPr="00972533">
              <w:rPr>
                <w:b/>
              </w:rPr>
              <w:t>38.03.02 Менеджмент</w:t>
            </w:r>
          </w:p>
        </w:tc>
      </w:tr>
      <w:tr w:rsidR="00AD6AD9" w:rsidRPr="00891470" w14:paraId="25985346" w14:textId="77777777" w:rsidTr="00AD6AD9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2A374680" w14:textId="77777777" w:rsidR="00AD6AD9" w:rsidRPr="00891470" w:rsidRDefault="00AD6AD9" w:rsidP="00AD6AD9">
            <w:pPr>
              <w:ind w:firstLine="6521"/>
              <w:rPr>
                <w:b/>
                <w:bCs/>
              </w:rPr>
            </w:pPr>
          </w:p>
        </w:tc>
      </w:tr>
      <w:tr w:rsidR="00AD6AD9" w:rsidRPr="00891470" w14:paraId="44CDE468" w14:textId="77777777" w:rsidTr="00AD6AD9">
        <w:trPr>
          <w:trHeight w:val="292"/>
          <w:jc w:val="center"/>
        </w:trPr>
        <w:tc>
          <w:tcPr>
            <w:tcW w:w="3144" w:type="dxa"/>
            <w:vAlign w:val="center"/>
          </w:tcPr>
          <w:p w14:paraId="5FBF75CD" w14:textId="77777777" w:rsidR="00AD6AD9" w:rsidRPr="00891470" w:rsidRDefault="00AD6AD9" w:rsidP="00AD6AD9">
            <w:pPr>
              <w:rPr>
                <w:b/>
              </w:rPr>
            </w:pPr>
            <w:r w:rsidRPr="00891470">
              <w:rPr>
                <w:b/>
              </w:rPr>
              <w:t>Пр</w:t>
            </w:r>
            <w:r>
              <w:rPr>
                <w:b/>
              </w:rPr>
              <w:t>офиль подготовки</w:t>
            </w:r>
          </w:p>
        </w:tc>
        <w:tc>
          <w:tcPr>
            <w:tcW w:w="6253" w:type="dxa"/>
            <w:vAlign w:val="center"/>
          </w:tcPr>
          <w:p w14:paraId="4F171D5A" w14:textId="60F81B4F" w:rsidR="00AD6AD9" w:rsidRPr="00891470" w:rsidRDefault="00901833" w:rsidP="00AD6AD9">
            <w:pPr>
              <w:rPr>
                <w:b/>
              </w:rPr>
            </w:pPr>
            <w:r>
              <w:rPr>
                <w:b/>
              </w:rPr>
              <w:t>Управление человеческими ресурсами</w:t>
            </w:r>
          </w:p>
        </w:tc>
      </w:tr>
      <w:tr w:rsidR="00AD6AD9" w:rsidRPr="00891470" w14:paraId="0520FE76" w14:textId="77777777" w:rsidTr="00AD6AD9">
        <w:trPr>
          <w:trHeight w:val="292"/>
          <w:jc w:val="center"/>
        </w:trPr>
        <w:tc>
          <w:tcPr>
            <w:tcW w:w="3144" w:type="dxa"/>
            <w:vAlign w:val="center"/>
          </w:tcPr>
          <w:p w14:paraId="29C03409" w14:textId="77777777" w:rsidR="00AD6AD9" w:rsidRPr="00891470" w:rsidRDefault="00AD6AD9" w:rsidP="00AD6AD9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4D991755" w14:textId="77777777" w:rsidR="00AD6AD9" w:rsidRPr="00891470" w:rsidRDefault="00AD6AD9" w:rsidP="00AD6AD9">
            <w:pPr>
              <w:rPr>
                <w:b/>
              </w:rPr>
            </w:pPr>
          </w:p>
        </w:tc>
      </w:tr>
      <w:tr w:rsidR="00AD6AD9" w:rsidRPr="00891470" w14:paraId="4B49B2A5" w14:textId="77777777" w:rsidTr="00AD6AD9">
        <w:trPr>
          <w:trHeight w:val="623"/>
          <w:jc w:val="center"/>
        </w:trPr>
        <w:tc>
          <w:tcPr>
            <w:tcW w:w="3144" w:type="dxa"/>
            <w:vAlign w:val="center"/>
          </w:tcPr>
          <w:p w14:paraId="5DCE9B87" w14:textId="77777777" w:rsidR="00AD6AD9" w:rsidRPr="00891470" w:rsidRDefault="00AD6AD9" w:rsidP="00AD6AD9">
            <w:pPr>
              <w:rPr>
                <w:b/>
              </w:rPr>
            </w:pPr>
            <w:proofErr w:type="gramStart"/>
            <w:r w:rsidRPr="00891470">
              <w:rPr>
                <w:b/>
                <w:bCs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</w:tcPr>
          <w:p w14:paraId="5A317FC1" w14:textId="77777777" w:rsidR="00AD6AD9" w:rsidRPr="00891470" w:rsidRDefault="00AD6AD9" w:rsidP="00AD6AD9">
            <w:pPr>
              <w:rPr>
                <w:b/>
              </w:rPr>
            </w:pPr>
          </w:p>
          <w:p w14:paraId="37FEF6AA" w14:textId="77777777" w:rsidR="00AD6AD9" w:rsidRPr="00891470" w:rsidRDefault="00AD6AD9" w:rsidP="00AD6AD9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AD6AD9" w:rsidRPr="00891470" w14:paraId="1CA49E6E" w14:textId="77777777" w:rsidTr="00AD6AD9">
        <w:trPr>
          <w:trHeight w:val="209"/>
          <w:jc w:val="center"/>
        </w:trPr>
        <w:tc>
          <w:tcPr>
            <w:tcW w:w="3144" w:type="dxa"/>
            <w:vAlign w:val="center"/>
          </w:tcPr>
          <w:p w14:paraId="65574A71" w14:textId="77777777" w:rsidR="00AD6AD9" w:rsidRPr="00891470" w:rsidRDefault="00AD6AD9" w:rsidP="00AD6AD9"/>
        </w:tc>
        <w:tc>
          <w:tcPr>
            <w:tcW w:w="6253" w:type="dxa"/>
          </w:tcPr>
          <w:p w14:paraId="60CFBD78" w14:textId="77777777" w:rsidR="00AD6AD9" w:rsidRPr="00891470" w:rsidRDefault="00AD6AD9" w:rsidP="00AD6AD9">
            <w:pPr>
              <w:jc w:val="center"/>
            </w:pPr>
          </w:p>
        </w:tc>
      </w:tr>
      <w:tr w:rsidR="00AD6AD9" w:rsidRPr="00891470" w14:paraId="51F13259" w14:textId="77777777" w:rsidTr="00AD6AD9">
        <w:trPr>
          <w:trHeight w:val="314"/>
          <w:jc w:val="center"/>
        </w:trPr>
        <w:tc>
          <w:tcPr>
            <w:tcW w:w="3144" w:type="dxa"/>
            <w:vAlign w:val="center"/>
          </w:tcPr>
          <w:p w14:paraId="725EA2C5" w14:textId="77777777" w:rsidR="00AD6AD9" w:rsidRPr="00891470" w:rsidRDefault="00AD6AD9" w:rsidP="00AD6AD9">
            <w:pPr>
              <w:tabs>
                <w:tab w:val="right" w:leader="underscore" w:pos="9639"/>
              </w:tabs>
            </w:pPr>
            <w:r w:rsidRPr="00891470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33976457" w14:textId="73C85F1F" w:rsidR="00AD6AD9" w:rsidRPr="00972533" w:rsidRDefault="00AD6AD9" w:rsidP="00AD6AD9">
            <w:pPr>
              <w:tabs>
                <w:tab w:val="right" w:leader="underscore" w:pos="9639"/>
              </w:tabs>
              <w:rPr>
                <w:b/>
              </w:rPr>
            </w:pPr>
            <w:r w:rsidRPr="00972533">
              <w:rPr>
                <w:b/>
              </w:rPr>
              <w:t>очн</w:t>
            </w:r>
            <w:r w:rsidR="00901833">
              <w:rPr>
                <w:b/>
              </w:rPr>
              <w:t>ая</w:t>
            </w:r>
          </w:p>
        </w:tc>
      </w:tr>
      <w:tr w:rsidR="00AD6AD9" w:rsidRPr="00891470" w14:paraId="0DE5130B" w14:textId="77777777" w:rsidTr="00AD6AD9">
        <w:trPr>
          <w:trHeight w:val="170"/>
          <w:jc w:val="center"/>
        </w:trPr>
        <w:tc>
          <w:tcPr>
            <w:tcW w:w="3144" w:type="dxa"/>
            <w:vAlign w:val="center"/>
          </w:tcPr>
          <w:p w14:paraId="2D256AE2" w14:textId="77777777" w:rsidR="00AD6AD9" w:rsidRPr="00891470" w:rsidRDefault="00AD6AD9" w:rsidP="00AD6A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0F821ED2" w14:textId="77777777" w:rsidR="00AD6AD9" w:rsidRPr="00891470" w:rsidRDefault="00AD6AD9" w:rsidP="00AD6AD9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AD6AD9" w:rsidRPr="00891470" w14:paraId="1E2507E1" w14:textId="77777777" w:rsidTr="00AD6AD9">
        <w:trPr>
          <w:trHeight w:val="170"/>
          <w:jc w:val="center"/>
        </w:trPr>
        <w:tc>
          <w:tcPr>
            <w:tcW w:w="3144" w:type="dxa"/>
            <w:vAlign w:val="center"/>
          </w:tcPr>
          <w:p w14:paraId="28183BAE" w14:textId="77777777" w:rsidR="00AD6AD9" w:rsidRPr="00891470" w:rsidRDefault="00AD6AD9" w:rsidP="00AD6AD9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89147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44B63BE8" w14:textId="71B40AF1" w:rsidR="00AD6AD9" w:rsidRPr="00972533" w:rsidRDefault="00AD6AD9" w:rsidP="00AD6AD9">
            <w:pPr>
              <w:tabs>
                <w:tab w:val="right" w:leader="underscore" w:pos="9639"/>
              </w:tabs>
              <w:rPr>
                <w:b/>
                <w:bCs/>
              </w:rPr>
            </w:pPr>
            <w:r w:rsidRPr="00AD6AD9">
              <w:rPr>
                <w:b/>
                <w:bCs/>
              </w:rPr>
              <w:t xml:space="preserve"> Производственная технологическая (проектно-технологическая) практика</w:t>
            </w:r>
          </w:p>
        </w:tc>
      </w:tr>
      <w:tr w:rsidR="00AD6AD9" w:rsidRPr="00891470" w14:paraId="3CD5C703" w14:textId="77777777" w:rsidTr="00AD6AD9">
        <w:trPr>
          <w:trHeight w:val="170"/>
          <w:jc w:val="center"/>
        </w:trPr>
        <w:tc>
          <w:tcPr>
            <w:tcW w:w="3144" w:type="dxa"/>
            <w:vAlign w:val="center"/>
          </w:tcPr>
          <w:p w14:paraId="0DABF8FD" w14:textId="77777777" w:rsidR="00AD6AD9" w:rsidRPr="00891470" w:rsidRDefault="00AD6AD9" w:rsidP="00AD6AD9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197BC8DF" w14:textId="77777777" w:rsidR="00AD6AD9" w:rsidRPr="00891470" w:rsidRDefault="00AD6AD9" w:rsidP="00AD6AD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70409A2D" w14:textId="77777777" w:rsidR="00AD6AD9" w:rsidRPr="00891470" w:rsidRDefault="00AD6AD9" w:rsidP="00AD6AD9">
      <w:pPr>
        <w:rPr>
          <w:b/>
          <w:sz w:val="28"/>
          <w:szCs w:val="28"/>
        </w:rPr>
      </w:pPr>
    </w:p>
    <w:p w14:paraId="79679340" w14:textId="77777777" w:rsidR="00AD6AD9" w:rsidRPr="00891470" w:rsidRDefault="00AD6AD9" w:rsidP="00AD6AD9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AD6AD9" w:rsidRPr="00891470" w14:paraId="23F41354" w14:textId="77777777" w:rsidTr="00AD6AD9">
        <w:trPr>
          <w:trHeight w:val="685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88F577" w14:textId="77777777" w:rsidR="00AD6AD9" w:rsidRPr="00891470" w:rsidRDefault="00AD6AD9" w:rsidP="00AD6AD9">
            <w:pPr>
              <w:spacing w:line="240" w:lineRule="exact"/>
              <w:jc w:val="center"/>
              <w:rPr>
                <w:b/>
              </w:rPr>
            </w:pPr>
            <w:r w:rsidRPr="00891470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3D8968" w14:textId="77777777" w:rsidR="00AD6AD9" w:rsidRPr="00891470" w:rsidRDefault="00AD6AD9" w:rsidP="00AD6AD9">
            <w:pPr>
              <w:spacing w:line="220" w:lineRule="exact"/>
              <w:ind w:firstLine="12"/>
              <w:jc w:val="center"/>
              <w:rPr>
                <w:b/>
              </w:rPr>
            </w:pPr>
            <w:proofErr w:type="gramStart"/>
            <w:r w:rsidRPr="00891470">
              <w:rPr>
                <w:b/>
              </w:rPr>
              <w:t xml:space="preserve">Трудоемкость  </w:t>
            </w:r>
            <w:proofErr w:type="spellStart"/>
            <w:r w:rsidRPr="00891470">
              <w:rPr>
                <w:b/>
              </w:rPr>
              <w:t>з.е</w:t>
            </w:r>
            <w:proofErr w:type="spellEnd"/>
            <w:r w:rsidRPr="00891470">
              <w:rPr>
                <w:b/>
              </w:rPr>
              <w:t>.</w:t>
            </w:r>
            <w:proofErr w:type="gramEnd"/>
            <w:r w:rsidRPr="00891470">
              <w:rPr>
                <w:b/>
                <w:lang w:val="en-US"/>
              </w:rPr>
              <w:t>/</w:t>
            </w:r>
            <w:r w:rsidRPr="00891470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CD36F1" w14:textId="77777777" w:rsidR="00AD6AD9" w:rsidRPr="00891470" w:rsidRDefault="00AD6AD9" w:rsidP="00AD6AD9">
            <w:pPr>
              <w:spacing w:line="220" w:lineRule="exact"/>
              <w:jc w:val="center"/>
              <w:rPr>
                <w:b/>
              </w:rPr>
            </w:pPr>
            <w:r w:rsidRPr="00891470">
              <w:rPr>
                <w:b/>
              </w:rPr>
              <w:t>Форма промежуточной аттестации</w:t>
            </w:r>
          </w:p>
          <w:p w14:paraId="54C1A56C" w14:textId="77777777" w:rsidR="00AD6AD9" w:rsidRPr="00891470" w:rsidRDefault="00AD6AD9" w:rsidP="00AD6AD9">
            <w:pPr>
              <w:spacing w:line="220" w:lineRule="exact"/>
              <w:jc w:val="center"/>
              <w:rPr>
                <w:b/>
              </w:rPr>
            </w:pPr>
            <w:r w:rsidRPr="00891470">
              <w:rPr>
                <w:b/>
              </w:rPr>
              <w:t>(зачет/зачет с оценкой)</w:t>
            </w:r>
          </w:p>
        </w:tc>
      </w:tr>
      <w:tr w:rsidR="00AD6AD9" w:rsidRPr="00891470" w14:paraId="71BCA08F" w14:textId="77777777" w:rsidTr="00AD6AD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9630FD" w14:textId="77777777" w:rsidR="00AD6AD9" w:rsidRPr="00891470" w:rsidRDefault="00AD6AD9" w:rsidP="00AD6AD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E251F2" w14:textId="77777777" w:rsidR="00AD6AD9" w:rsidRPr="00891470" w:rsidRDefault="00AD6AD9" w:rsidP="00AD6AD9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6E8A4D" w14:textId="77777777" w:rsidR="00AD6AD9" w:rsidRPr="00891470" w:rsidRDefault="00AD6AD9" w:rsidP="00AD6AD9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AD6AD9" w:rsidRPr="00891470" w14:paraId="23A9DE02" w14:textId="77777777" w:rsidTr="00AD6AD9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688010" w14:textId="77777777" w:rsidR="00AD6AD9" w:rsidRPr="00891470" w:rsidRDefault="00AD6AD9" w:rsidP="00AD6AD9">
            <w:pPr>
              <w:ind w:firstLine="36"/>
              <w:jc w:val="center"/>
              <w:rPr>
                <w:b/>
              </w:rPr>
            </w:pPr>
            <w:r w:rsidRPr="00891470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05D83B" w14:textId="77777777" w:rsidR="00AD6AD9" w:rsidRPr="00891470" w:rsidRDefault="00AD6AD9" w:rsidP="00AD6AD9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4510FE" w14:textId="77777777" w:rsidR="00AD6AD9" w:rsidRPr="00891470" w:rsidRDefault="00AD6AD9" w:rsidP="00AD6AD9">
            <w:pPr>
              <w:jc w:val="center"/>
              <w:rPr>
                <w:b/>
              </w:rPr>
            </w:pPr>
          </w:p>
        </w:tc>
      </w:tr>
    </w:tbl>
    <w:p w14:paraId="46B6AC32" w14:textId="77777777" w:rsidR="00AD6AD9" w:rsidRDefault="00AD6AD9" w:rsidP="00AD6AD9">
      <w:pPr>
        <w:rPr>
          <w:b/>
          <w:sz w:val="28"/>
          <w:szCs w:val="28"/>
        </w:rPr>
      </w:pPr>
    </w:p>
    <w:p w14:paraId="68F8E037" w14:textId="77777777" w:rsidR="00AD6AD9" w:rsidRPr="00891470" w:rsidRDefault="00AD6AD9" w:rsidP="00AD6AD9">
      <w:pPr>
        <w:rPr>
          <w:b/>
          <w:sz w:val="28"/>
          <w:szCs w:val="28"/>
        </w:rPr>
      </w:pPr>
    </w:p>
    <w:p w14:paraId="2EBE86F5" w14:textId="77777777" w:rsidR="00AD6AD9" w:rsidRDefault="00AD6AD9" w:rsidP="00AD6AD9">
      <w:pPr>
        <w:jc w:val="center"/>
        <w:rPr>
          <w:sz w:val="28"/>
          <w:szCs w:val="28"/>
        </w:rPr>
      </w:pPr>
    </w:p>
    <w:p w14:paraId="5E4C2AD6" w14:textId="77777777" w:rsidR="00AD6AD9" w:rsidRPr="00891470" w:rsidRDefault="00AD6AD9" w:rsidP="00AD6AD9">
      <w:pPr>
        <w:jc w:val="center"/>
        <w:rPr>
          <w:sz w:val="28"/>
          <w:szCs w:val="28"/>
        </w:rPr>
      </w:pPr>
    </w:p>
    <w:p w14:paraId="2B1438AC" w14:textId="77777777" w:rsidR="00AD6AD9" w:rsidRPr="00891470" w:rsidRDefault="00AD6AD9" w:rsidP="00AD6AD9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>г. Нижний Новгород</w:t>
      </w:r>
    </w:p>
    <w:p w14:paraId="41CEEBA9" w14:textId="77777777" w:rsidR="00AD6AD9" w:rsidRPr="00891470" w:rsidRDefault="00AD6AD9" w:rsidP="00AD6AD9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891470">
        <w:rPr>
          <w:sz w:val="28"/>
          <w:szCs w:val="28"/>
        </w:rPr>
        <w:t xml:space="preserve"> г.</w:t>
      </w:r>
    </w:p>
    <w:p w14:paraId="0CE18615" w14:textId="77777777" w:rsidR="005D09E6" w:rsidRDefault="005D09E6" w:rsidP="00AD6AD9">
      <w:pPr>
        <w:jc w:val="both"/>
        <w:rPr>
          <w:sz w:val="28"/>
          <w:szCs w:val="28"/>
        </w:rPr>
      </w:pPr>
    </w:p>
    <w:p w14:paraId="62AC9599" w14:textId="77777777" w:rsidR="005D09E6" w:rsidRDefault="005D09E6" w:rsidP="00AD6AD9">
      <w:pPr>
        <w:jc w:val="both"/>
        <w:rPr>
          <w:sz w:val="28"/>
          <w:szCs w:val="28"/>
        </w:rPr>
      </w:pPr>
    </w:p>
    <w:p w14:paraId="3A338FAE" w14:textId="42E1920B" w:rsidR="00AD6AD9" w:rsidRPr="00891470" w:rsidRDefault="00AD6AD9" w:rsidP="00AD6AD9">
      <w:pPr>
        <w:jc w:val="both"/>
        <w:rPr>
          <w:sz w:val="28"/>
          <w:szCs w:val="28"/>
        </w:rPr>
      </w:pPr>
      <w:r w:rsidRPr="00891470">
        <w:rPr>
          <w:sz w:val="28"/>
          <w:szCs w:val="28"/>
        </w:rPr>
        <w:lastRenderedPageBreak/>
        <w:t>Программа составлена на основе:</w:t>
      </w:r>
    </w:p>
    <w:p w14:paraId="671BE585" w14:textId="77777777" w:rsidR="00AD6AD9" w:rsidRPr="00891470" w:rsidRDefault="00AD6AD9" w:rsidP="00AD6AD9">
      <w:pPr>
        <w:numPr>
          <w:ilvl w:val="0"/>
          <w:numId w:val="2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bookmarkStart w:id="0" w:name="_Hlk66546509"/>
      <w:r w:rsidRPr="00891470">
        <w:rPr>
          <w:sz w:val="28"/>
          <w:szCs w:val="28"/>
        </w:rPr>
        <w:t xml:space="preserve">Федерального государственного образовательного стандарта </w:t>
      </w:r>
      <w:proofErr w:type="gramStart"/>
      <w:r w:rsidRPr="00891470">
        <w:rPr>
          <w:sz w:val="28"/>
          <w:szCs w:val="28"/>
        </w:rPr>
        <w:t>высшего  образования</w:t>
      </w:r>
      <w:proofErr w:type="gramEnd"/>
      <w:r w:rsidRPr="00891470">
        <w:rPr>
          <w:sz w:val="28"/>
          <w:szCs w:val="28"/>
        </w:rPr>
        <w:t xml:space="preserve"> по направлению подготовки </w:t>
      </w:r>
      <w:r>
        <w:rPr>
          <w:sz w:val="28"/>
          <w:szCs w:val="28"/>
        </w:rPr>
        <w:t>38.03.02 Менеджмент</w:t>
      </w:r>
      <w:r w:rsidRPr="00891470">
        <w:rPr>
          <w:sz w:val="28"/>
          <w:szCs w:val="28"/>
        </w:rPr>
        <w:t xml:space="preserve">, утвержденного приказом Министерства образования и науки РФ </w:t>
      </w:r>
      <w:r w:rsidRPr="00972533">
        <w:rPr>
          <w:sz w:val="28"/>
          <w:szCs w:val="28"/>
          <w:lang w:eastAsia="x-none"/>
        </w:rPr>
        <w:t>от «12» августа 2020 г. № 970</w:t>
      </w:r>
      <w:r>
        <w:rPr>
          <w:sz w:val="28"/>
          <w:szCs w:val="28"/>
          <w:lang w:eastAsia="x-none"/>
        </w:rPr>
        <w:t>.</w:t>
      </w:r>
    </w:p>
    <w:bookmarkEnd w:id="0"/>
    <w:p w14:paraId="3B06B3CD" w14:textId="77777777" w:rsidR="00813F4F" w:rsidRPr="00813F4F" w:rsidRDefault="00813F4F" w:rsidP="00813F4F">
      <w:pPr>
        <w:numPr>
          <w:ilvl w:val="0"/>
          <w:numId w:val="2"/>
        </w:numPr>
        <w:tabs>
          <w:tab w:val="clear" w:pos="720"/>
          <w:tab w:val="left" w:pos="284"/>
          <w:tab w:val="num" w:pos="360"/>
        </w:tabs>
        <w:suppressAutoHyphens w:val="0"/>
        <w:spacing w:before="120"/>
        <w:ind w:left="0" w:firstLine="0"/>
        <w:jc w:val="both"/>
        <w:rPr>
          <w:sz w:val="28"/>
          <w:szCs w:val="28"/>
          <w:lang w:eastAsia="ru-RU"/>
        </w:rPr>
      </w:pPr>
      <w:r w:rsidRPr="00813F4F">
        <w:rPr>
          <w:sz w:val="28"/>
          <w:szCs w:val="28"/>
          <w:lang w:eastAsia="ru-RU"/>
        </w:rPr>
        <w:t xml:space="preserve">Учебного плана по направлению подготовки 38.03.02 Менеджмент, Профиль «Управление человеческими ресурсами», утв. решением Ученого совета НГПУ им. К. Минина от «25» февраля 2021г., протокол №6. </w:t>
      </w:r>
    </w:p>
    <w:p w14:paraId="3BE8421A" w14:textId="77777777" w:rsidR="00AD6AD9" w:rsidRPr="00813F4F" w:rsidRDefault="00AD6AD9" w:rsidP="00813F4F">
      <w:pPr>
        <w:tabs>
          <w:tab w:val="num" w:pos="360"/>
        </w:tabs>
        <w:jc w:val="both"/>
        <w:rPr>
          <w:sz w:val="28"/>
          <w:szCs w:val="28"/>
        </w:rPr>
      </w:pPr>
    </w:p>
    <w:p w14:paraId="583CA2A8" w14:textId="77777777" w:rsidR="00AD6AD9" w:rsidRPr="00891470" w:rsidRDefault="00AD6AD9" w:rsidP="00AD6AD9">
      <w:pPr>
        <w:jc w:val="both"/>
        <w:rPr>
          <w:sz w:val="28"/>
          <w:szCs w:val="28"/>
        </w:rPr>
      </w:pPr>
    </w:p>
    <w:p w14:paraId="2938DE40" w14:textId="77777777" w:rsidR="00AD6AD9" w:rsidRPr="00891470" w:rsidRDefault="00AD6AD9" w:rsidP="00AD6AD9">
      <w:pPr>
        <w:jc w:val="both"/>
        <w:rPr>
          <w:sz w:val="28"/>
          <w:szCs w:val="28"/>
        </w:rPr>
      </w:pPr>
    </w:p>
    <w:p w14:paraId="05B30137" w14:textId="77777777" w:rsidR="00AD6AD9" w:rsidRPr="00891470" w:rsidRDefault="00AD6AD9" w:rsidP="00AD6AD9">
      <w:pPr>
        <w:jc w:val="both"/>
        <w:rPr>
          <w:sz w:val="28"/>
          <w:szCs w:val="28"/>
        </w:rPr>
      </w:pPr>
    </w:p>
    <w:p w14:paraId="3F4244CA" w14:textId="77777777" w:rsidR="00AD6AD9" w:rsidRPr="00891470" w:rsidRDefault="00AD6AD9" w:rsidP="00AD6AD9">
      <w:pPr>
        <w:jc w:val="both"/>
        <w:rPr>
          <w:sz w:val="28"/>
          <w:szCs w:val="28"/>
        </w:rPr>
      </w:pPr>
    </w:p>
    <w:p w14:paraId="35A02BD8" w14:textId="43303D09" w:rsidR="00AD6AD9" w:rsidRPr="00891470" w:rsidRDefault="00AD6AD9" w:rsidP="00E458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</w:t>
      </w:r>
      <w:r w:rsidRPr="00972533">
        <w:rPr>
          <w:sz w:val="28"/>
          <w:szCs w:val="28"/>
        </w:rPr>
        <w:t xml:space="preserve"> </w:t>
      </w:r>
      <w:r w:rsidR="00E45861">
        <w:rPr>
          <w:sz w:val="28"/>
          <w:szCs w:val="28"/>
        </w:rPr>
        <w:t>П</w:t>
      </w:r>
      <w:r w:rsidRPr="00AD6AD9">
        <w:rPr>
          <w:bCs/>
          <w:sz w:val="28"/>
          <w:szCs w:val="28"/>
        </w:rPr>
        <w:t>роизводственной технологической (проектно-технологической) практики</w:t>
      </w:r>
      <w:r w:rsidRPr="00AD6AD9">
        <w:rPr>
          <w:sz w:val="28"/>
          <w:szCs w:val="28"/>
        </w:rPr>
        <w:t xml:space="preserve"> </w:t>
      </w:r>
      <w:r w:rsidRPr="00891470">
        <w:rPr>
          <w:sz w:val="28"/>
          <w:szCs w:val="28"/>
        </w:rPr>
        <w:t xml:space="preserve">принята на заседании кафедры </w:t>
      </w:r>
      <w:r>
        <w:rPr>
          <w:sz w:val="28"/>
          <w:szCs w:val="28"/>
        </w:rPr>
        <w:t xml:space="preserve">инновационных технологий </w:t>
      </w:r>
      <w:proofErr w:type="gramStart"/>
      <w:r>
        <w:rPr>
          <w:sz w:val="28"/>
          <w:szCs w:val="28"/>
        </w:rPr>
        <w:t>менеджмента</w:t>
      </w:r>
      <w:r w:rsidRPr="00891470">
        <w:rPr>
          <w:sz w:val="28"/>
          <w:szCs w:val="28"/>
        </w:rPr>
        <w:t xml:space="preserve">,   </w:t>
      </w:r>
      <w:proofErr w:type="gramEnd"/>
      <w:r w:rsidRPr="00891470">
        <w:rPr>
          <w:sz w:val="28"/>
          <w:szCs w:val="28"/>
        </w:rPr>
        <w:t xml:space="preserve"> </w:t>
      </w:r>
      <w:r w:rsidRPr="00813F4F">
        <w:rPr>
          <w:sz w:val="28"/>
          <w:szCs w:val="28"/>
        </w:rPr>
        <w:t>от «</w:t>
      </w:r>
      <w:r w:rsidR="00E45861" w:rsidRPr="00813F4F">
        <w:rPr>
          <w:sz w:val="28"/>
          <w:szCs w:val="28"/>
        </w:rPr>
        <w:t>27</w:t>
      </w:r>
      <w:r w:rsidRPr="00813F4F">
        <w:rPr>
          <w:sz w:val="28"/>
          <w:szCs w:val="28"/>
        </w:rPr>
        <w:t xml:space="preserve">» </w:t>
      </w:r>
      <w:r w:rsidR="00E45861" w:rsidRPr="00813F4F">
        <w:rPr>
          <w:sz w:val="28"/>
          <w:szCs w:val="28"/>
        </w:rPr>
        <w:t>января</w:t>
      </w:r>
      <w:r w:rsidRPr="00813F4F">
        <w:rPr>
          <w:sz w:val="28"/>
          <w:szCs w:val="28"/>
        </w:rPr>
        <w:t xml:space="preserve"> 20</w:t>
      </w:r>
      <w:r w:rsidR="00E45861" w:rsidRPr="00813F4F">
        <w:rPr>
          <w:sz w:val="28"/>
          <w:szCs w:val="28"/>
        </w:rPr>
        <w:t>21</w:t>
      </w:r>
      <w:r w:rsidRPr="00813F4F">
        <w:rPr>
          <w:sz w:val="28"/>
          <w:szCs w:val="28"/>
        </w:rPr>
        <w:t>г. протокол №</w:t>
      </w:r>
      <w:r w:rsidR="00E45861" w:rsidRPr="00813F4F">
        <w:rPr>
          <w:sz w:val="28"/>
          <w:szCs w:val="28"/>
        </w:rPr>
        <w:t>4</w:t>
      </w:r>
      <w:r w:rsidRPr="00813F4F">
        <w:rPr>
          <w:sz w:val="28"/>
          <w:szCs w:val="28"/>
        </w:rPr>
        <w:t>.</w:t>
      </w:r>
    </w:p>
    <w:p w14:paraId="5CBEC1BA" w14:textId="77777777" w:rsidR="00AD6AD9" w:rsidRPr="00891470" w:rsidRDefault="00AD6AD9" w:rsidP="00AD6AD9">
      <w:pPr>
        <w:jc w:val="both"/>
        <w:rPr>
          <w:sz w:val="28"/>
          <w:szCs w:val="28"/>
        </w:rPr>
      </w:pPr>
    </w:p>
    <w:p w14:paraId="1D1AE89F" w14:textId="77777777" w:rsidR="00AD6AD9" w:rsidRPr="00891470" w:rsidRDefault="00AD6AD9" w:rsidP="00AD6AD9">
      <w:pPr>
        <w:jc w:val="both"/>
        <w:rPr>
          <w:sz w:val="28"/>
          <w:szCs w:val="28"/>
        </w:rPr>
      </w:pPr>
    </w:p>
    <w:p w14:paraId="2C5ACC64" w14:textId="77777777" w:rsidR="00AD6AD9" w:rsidRPr="00891470" w:rsidRDefault="00AD6AD9" w:rsidP="00AD6AD9">
      <w:pPr>
        <w:jc w:val="both"/>
        <w:rPr>
          <w:sz w:val="28"/>
          <w:szCs w:val="28"/>
        </w:rPr>
      </w:pPr>
    </w:p>
    <w:p w14:paraId="325FEDBF" w14:textId="77777777" w:rsidR="00AD6AD9" w:rsidRPr="00891470" w:rsidRDefault="00AD6AD9" w:rsidP="00AD6AD9">
      <w:pPr>
        <w:jc w:val="both"/>
        <w:rPr>
          <w:sz w:val="28"/>
          <w:szCs w:val="28"/>
        </w:rPr>
      </w:pPr>
    </w:p>
    <w:p w14:paraId="253094ED" w14:textId="77777777" w:rsidR="00AD6AD9" w:rsidRPr="00891470" w:rsidRDefault="00AD6AD9" w:rsidP="00AD6AD9">
      <w:pPr>
        <w:jc w:val="both"/>
        <w:rPr>
          <w:sz w:val="28"/>
          <w:szCs w:val="28"/>
        </w:rPr>
      </w:pPr>
    </w:p>
    <w:p w14:paraId="53CE0816" w14:textId="30F646D3" w:rsidR="00AD6AD9" w:rsidRPr="00891470" w:rsidRDefault="00AD6AD9" w:rsidP="00AD6AD9">
      <w:pPr>
        <w:jc w:val="both"/>
        <w:rPr>
          <w:sz w:val="28"/>
          <w:szCs w:val="28"/>
        </w:rPr>
      </w:pPr>
      <w:r w:rsidRPr="00891470">
        <w:rPr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 xml:space="preserve">., доц.                                                                  </w:t>
      </w:r>
      <w:proofErr w:type="spellStart"/>
      <w:r w:rsidR="00901833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901833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901833">
        <w:rPr>
          <w:sz w:val="28"/>
          <w:szCs w:val="28"/>
        </w:rPr>
        <w:t>Шкунова</w:t>
      </w:r>
      <w:proofErr w:type="spellEnd"/>
    </w:p>
    <w:p w14:paraId="2219127B" w14:textId="77777777" w:rsidR="00AD6AD9" w:rsidRPr="00891470" w:rsidRDefault="00AD6AD9" w:rsidP="00AD6AD9">
      <w:pPr>
        <w:jc w:val="both"/>
        <w:rPr>
          <w:sz w:val="28"/>
          <w:szCs w:val="28"/>
        </w:rPr>
      </w:pPr>
    </w:p>
    <w:p w14:paraId="36E6AE09" w14:textId="77777777" w:rsidR="00AD6AD9" w:rsidRPr="00891470" w:rsidRDefault="00AD6AD9" w:rsidP="00AD6AD9">
      <w:pPr>
        <w:jc w:val="both"/>
        <w:rPr>
          <w:sz w:val="28"/>
          <w:szCs w:val="28"/>
        </w:rPr>
      </w:pPr>
    </w:p>
    <w:p w14:paraId="4AAF4F55" w14:textId="77777777" w:rsidR="00AD6AD9" w:rsidRPr="00891470" w:rsidRDefault="00AD6AD9" w:rsidP="00AD6AD9">
      <w:pPr>
        <w:jc w:val="both"/>
        <w:rPr>
          <w:sz w:val="28"/>
          <w:szCs w:val="28"/>
        </w:rPr>
      </w:pPr>
    </w:p>
    <w:p w14:paraId="42835555" w14:textId="77777777" w:rsidR="00AD6AD9" w:rsidRPr="00891470" w:rsidRDefault="00AD6AD9" w:rsidP="00AD6AD9">
      <w:pPr>
        <w:jc w:val="both"/>
        <w:rPr>
          <w:sz w:val="28"/>
          <w:szCs w:val="28"/>
        </w:rPr>
      </w:pPr>
    </w:p>
    <w:p w14:paraId="610A0557" w14:textId="77777777" w:rsidR="005D09E6" w:rsidRDefault="005D09E6" w:rsidP="00AD6AD9">
      <w:pPr>
        <w:jc w:val="both"/>
        <w:rPr>
          <w:b/>
          <w:bCs/>
        </w:rPr>
      </w:pPr>
    </w:p>
    <w:p w14:paraId="1E923665" w14:textId="77777777" w:rsidR="005D09E6" w:rsidRDefault="005D09E6" w:rsidP="00AD6AD9">
      <w:pPr>
        <w:jc w:val="both"/>
        <w:rPr>
          <w:b/>
          <w:bCs/>
        </w:rPr>
      </w:pPr>
    </w:p>
    <w:p w14:paraId="5738F245" w14:textId="77777777" w:rsidR="005D09E6" w:rsidRDefault="005D09E6" w:rsidP="00AD6AD9">
      <w:pPr>
        <w:jc w:val="both"/>
        <w:rPr>
          <w:b/>
          <w:bCs/>
        </w:rPr>
      </w:pPr>
    </w:p>
    <w:p w14:paraId="77CB8B92" w14:textId="77777777" w:rsidR="005D09E6" w:rsidRDefault="005D09E6" w:rsidP="00AD6AD9">
      <w:pPr>
        <w:jc w:val="both"/>
        <w:rPr>
          <w:b/>
          <w:bCs/>
        </w:rPr>
      </w:pPr>
    </w:p>
    <w:p w14:paraId="2D913C88" w14:textId="77777777" w:rsidR="005D09E6" w:rsidRDefault="005D09E6" w:rsidP="00AD6AD9">
      <w:pPr>
        <w:jc w:val="both"/>
        <w:rPr>
          <w:b/>
          <w:bCs/>
        </w:rPr>
      </w:pPr>
    </w:p>
    <w:p w14:paraId="25B5564C" w14:textId="77777777" w:rsidR="005D09E6" w:rsidRDefault="005D09E6" w:rsidP="00AD6AD9">
      <w:pPr>
        <w:jc w:val="both"/>
        <w:rPr>
          <w:b/>
          <w:bCs/>
        </w:rPr>
      </w:pPr>
    </w:p>
    <w:p w14:paraId="30D8E7F6" w14:textId="77777777" w:rsidR="005D09E6" w:rsidRDefault="005D09E6" w:rsidP="00AD6AD9">
      <w:pPr>
        <w:jc w:val="both"/>
        <w:rPr>
          <w:b/>
          <w:bCs/>
        </w:rPr>
      </w:pPr>
    </w:p>
    <w:p w14:paraId="308E9ACD" w14:textId="77777777" w:rsidR="005D09E6" w:rsidRDefault="005D09E6" w:rsidP="00AD6AD9">
      <w:pPr>
        <w:jc w:val="both"/>
        <w:rPr>
          <w:b/>
          <w:bCs/>
        </w:rPr>
      </w:pPr>
    </w:p>
    <w:p w14:paraId="3E1F6FCC" w14:textId="77777777" w:rsidR="005D09E6" w:rsidRDefault="005D09E6" w:rsidP="00AD6AD9">
      <w:pPr>
        <w:jc w:val="both"/>
        <w:rPr>
          <w:b/>
          <w:bCs/>
        </w:rPr>
      </w:pPr>
    </w:p>
    <w:p w14:paraId="378BACAF" w14:textId="77777777" w:rsidR="005D09E6" w:rsidRDefault="005D09E6" w:rsidP="00AD6AD9">
      <w:pPr>
        <w:jc w:val="both"/>
        <w:rPr>
          <w:b/>
          <w:bCs/>
        </w:rPr>
      </w:pPr>
    </w:p>
    <w:p w14:paraId="5339CD84" w14:textId="77777777" w:rsidR="005D09E6" w:rsidRDefault="005D09E6" w:rsidP="00AD6AD9">
      <w:pPr>
        <w:jc w:val="both"/>
        <w:rPr>
          <w:b/>
          <w:bCs/>
        </w:rPr>
      </w:pPr>
    </w:p>
    <w:p w14:paraId="47197EBC" w14:textId="77777777" w:rsidR="005D09E6" w:rsidRDefault="005D09E6" w:rsidP="00AD6AD9">
      <w:pPr>
        <w:jc w:val="both"/>
        <w:rPr>
          <w:b/>
          <w:bCs/>
        </w:rPr>
      </w:pPr>
    </w:p>
    <w:p w14:paraId="37AAA398" w14:textId="77777777" w:rsidR="005D09E6" w:rsidRDefault="005D09E6" w:rsidP="00AD6AD9">
      <w:pPr>
        <w:jc w:val="both"/>
        <w:rPr>
          <w:b/>
          <w:bCs/>
        </w:rPr>
      </w:pPr>
    </w:p>
    <w:p w14:paraId="0B65DE13" w14:textId="77777777" w:rsidR="005D09E6" w:rsidRDefault="005D09E6" w:rsidP="00AD6AD9">
      <w:pPr>
        <w:jc w:val="both"/>
        <w:rPr>
          <w:b/>
          <w:bCs/>
        </w:rPr>
      </w:pPr>
    </w:p>
    <w:p w14:paraId="0AA96B0C" w14:textId="77777777" w:rsidR="005D09E6" w:rsidRDefault="005D09E6" w:rsidP="00AD6AD9">
      <w:pPr>
        <w:jc w:val="both"/>
        <w:rPr>
          <w:b/>
          <w:bCs/>
        </w:rPr>
      </w:pPr>
    </w:p>
    <w:p w14:paraId="6134A80C" w14:textId="77777777" w:rsidR="005D09E6" w:rsidRDefault="005D09E6" w:rsidP="00AD6AD9">
      <w:pPr>
        <w:jc w:val="both"/>
        <w:rPr>
          <w:b/>
          <w:bCs/>
        </w:rPr>
      </w:pPr>
    </w:p>
    <w:p w14:paraId="27FD1A18" w14:textId="77777777" w:rsidR="005D09E6" w:rsidRDefault="005D09E6" w:rsidP="00AD6AD9">
      <w:pPr>
        <w:jc w:val="both"/>
        <w:rPr>
          <w:b/>
          <w:bCs/>
        </w:rPr>
      </w:pPr>
    </w:p>
    <w:p w14:paraId="08A856FD" w14:textId="77777777" w:rsidR="005D09E6" w:rsidRDefault="005D09E6" w:rsidP="00AD6AD9">
      <w:pPr>
        <w:jc w:val="both"/>
        <w:rPr>
          <w:b/>
          <w:bCs/>
        </w:rPr>
      </w:pPr>
    </w:p>
    <w:p w14:paraId="3C34451F" w14:textId="77777777" w:rsidR="005D09E6" w:rsidRDefault="005D09E6" w:rsidP="00AD6AD9">
      <w:pPr>
        <w:jc w:val="both"/>
        <w:rPr>
          <w:b/>
          <w:bCs/>
        </w:rPr>
      </w:pPr>
    </w:p>
    <w:p w14:paraId="605DC5D2" w14:textId="77777777" w:rsidR="005D09E6" w:rsidRDefault="005D09E6" w:rsidP="00AD6AD9">
      <w:pPr>
        <w:jc w:val="both"/>
        <w:rPr>
          <w:b/>
          <w:bCs/>
        </w:rPr>
      </w:pPr>
    </w:p>
    <w:p w14:paraId="72A97E22" w14:textId="77777777" w:rsidR="005D09E6" w:rsidRDefault="005D09E6" w:rsidP="00AD6AD9">
      <w:pPr>
        <w:jc w:val="both"/>
        <w:rPr>
          <w:b/>
          <w:bCs/>
        </w:rPr>
      </w:pPr>
    </w:p>
    <w:p w14:paraId="32AD416D" w14:textId="087B0633" w:rsidR="005313A3" w:rsidRPr="00A24F05" w:rsidRDefault="005313A3" w:rsidP="00AD6AD9">
      <w:pPr>
        <w:jc w:val="both"/>
        <w:rPr>
          <w:bCs/>
          <w:sz w:val="28"/>
          <w:szCs w:val="28"/>
        </w:rPr>
      </w:pPr>
      <w:r w:rsidRPr="008E12AC">
        <w:rPr>
          <w:b/>
          <w:bCs/>
        </w:rPr>
        <w:lastRenderedPageBreak/>
        <w:t>1</w:t>
      </w:r>
      <w:r w:rsidRPr="00A24F05">
        <w:rPr>
          <w:b/>
          <w:bCs/>
          <w:sz w:val="28"/>
          <w:szCs w:val="28"/>
        </w:rPr>
        <w:t xml:space="preserve">. Цели </w:t>
      </w:r>
      <w:r w:rsidR="00BC4D9F" w:rsidRPr="00A24F05">
        <w:rPr>
          <w:b/>
          <w:bCs/>
          <w:sz w:val="28"/>
          <w:szCs w:val="28"/>
        </w:rPr>
        <w:t xml:space="preserve">и </w:t>
      </w:r>
      <w:proofErr w:type="gramStart"/>
      <w:r w:rsidR="00BC4D9F" w:rsidRPr="00A24F05">
        <w:rPr>
          <w:b/>
          <w:bCs/>
          <w:sz w:val="28"/>
          <w:szCs w:val="28"/>
        </w:rPr>
        <w:t xml:space="preserve">задачи </w:t>
      </w:r>
      <w:r w:rsidR="00AD6AD9">
        <w:rPr>
          <w:b/>
          <w:bCs/>
          <w:sz w:val="28"/>
          <w:szCs w:val="28"/>
        </w:rPr>
        <w:t xml:space="preserve"> Производственной</w:t>
      </w:r>
      <w:proofErr w:type="gramEnd"/>
      <w:r w:rsidR="00AD6AD9">
        <w:rPr>
          <w:b/>
          <w:bCs/>
          <w:sz w:val="28"/>
          <w:szCs w:val="28"/>
        </w:rPr>
        <w:t xml:space="preserve"> технологической (проектно-технологической) практики</w:t>
      </w:r>
    </w:p>
    <w:p w14:paraId="3BB3D26E" w14:textId="1E35362C" w:rsidR="005313A3" w:rsidRPr="00B5545F" w:rsidRDefault="005313A3" w:rsidP="00B5545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45F">
        <w:rPr>
          <w:sz w:val="28"/>
          <w:szCs w:val="28"/>
        </w:rPr>
        <w:t xml:space="preserve">Целями </w:t>
      </w:r>
      <w:r w:rsidR="00AD6AD9">
        <w:rPr>
          <w:sz w:val="28"/>
          <w:szCs w:val="28"/>
        </w:rPr>
        <w:t xml:space="preserve"> Производственной технологической (проектно-технологической) практики</w:t>
      </w:r>
      <w:r w:rsidRPr="00B5545F">
        <w:rPr>
          <w:sz w:val="28"/>
          <w:szCs w:val="28"/>
        </w:rPr>
        <w:t xml:space="preserve"> являются</w:t>
      </w:r>
      <w:r w:rsidR="00BF7D31" w:rsidRPr="00B5545F">
        <w:rPr>
          <w:sz w:val="28"/>
          <w:szCs w:val="28"/>
        </w:rPr>
        <w:t>:</w:t>
      </w:r>
      <w:r w:rsidR="00B5545F">
        <w:rPr>
          <w:sz w:val="28"/>
          <w:szCs w:val="28"/>
        </w:rPr>
        <w:t xml:space="preserve"> </w:t>
      </w:r>
      <w:r w:rsidR="00B5545F" w:rsidRPr="00B5545F">
        <w:rPr>
          <w:kern w:val="1"/>
          <w:sz w:val="28"/>
          <w:szCs w:val="28"/>
        </w:rPr>
        <w:t xml:space="preserve">развитие </w:t>
      </w:r>
      <w:r w:rsidR="00B5545F">
        <w:rPr>
          <w:kern w:val="1"/>
          <w:sz w:val="28"/>
          <w:szCs w:val="28"/>
        </w:rPr>
        <w:t xml:space="preserve">умений и </w:t>
      </w:r>
      <w:r w:rsidR="00B5545F" w:rsidRPr="00B5545F">
        <w:rPr>
          <w:kern w:val="1"/>
          <w:sz w:val="28"/>
          <w:szCs w:val="28"/>
        </w:rPr>
        <w:t xml:space="preserve">навыков </w:t>
      </w:r>
      <w:r w:rsidR="00B5545F">
        <w:rPr>
          <w:kern w:val="1"/>
          <w:sz w:val="28"/>
          <w:szCs w:val="28"/>
        </w:rPr>
        <w:t>обработки</w:t>
      </w:r>
      <w:r w:rsidR="00B5545F" w:rsidRPr="00B5545F">
        <w:rPr>
          <w:kern w:val="1"/>
          <w:sz w:val="28"/>
          <w:szCs w:val="28"/>
        </w:rPr>
        <w:t xml:space="preserve"> информации о деятельности организации и </w:t>
      </w:r>
      <w:r w:rsidR="00B5545F">
        <w:rPr>
          <w:kern w:val="1"/>
          <w:sz w:val="28"/>
          <w:szCs w:val="28"/>
        </w:rPr>
        <w:t>системы управления персоналом</w:t>
      </w:r>
      <w:r w:rsidR="00B5545F" w:rsidRPr="00B5545F">
        <w:rPr>
          <w:kern w:val="1"/>
          <w:sz w:val="28"/>
          <w:szCs w:val="28"/>
        </w:rPr>
        <w:t xml:space="preserve"> в </w:t>
      </w:r>
      <w:r w:rsidR="00B5545F">
        <w:rPr>
          <w:kern w:val="1"/>
          <w:sz w:val="28"/>
          <w:szCs w:val="28"/>
        </w:rPr>
        <w:t xml:space="preserve">условиях конкретных организаций, а также </w:t>
      </w:r>
      <w:r w:rsidR="001F4756" w:rsidRPr="00B5545F">
        <w:rPr>
          <w:sz w:val="28"/>
          <w:szCs w:val="28"/>
        </w:rPr>
        <w:t xml:space="preserve">приобретение </w:t>
      </w:r>
      <w:r w:rsidR="00B5545F">
        <w:rPr>
          <w:sz w:val="28"/>
          <w:szCs w:val="28"/>
        </w:rPr>
        <w:t xml:space="preserve">первичного </w:t>
      </w:r>
      <w:r w:rsidR="001F4756" w:rsidRPr="00B5545F">
        <w:rPr>
          <w:sz w:val="28"/>
          <w:szCs w:val="28"/>
        </w:rPr>
        <w:t>самостоятельного опыта решения реальных задач в будущей профессиональной деятельности</w:t>
      </w:r>
      <w:r w:rsidR="00AD1F58" w:rsidRPr="00B5545F">
        <w:rPr>
          <w:sz w:val="28"/>
          <w:szCs w:val="28"/>
        </w:rPr>
        <w:t>.</w:t>
      </w:r>
    </w:p>
    <w:p w14:paraId="7C9CAC03" w14:textId="6CBB3078" w:rsidR="00830423" w:rsidRPr="00B5545F" w:rsidRDefault="005313A3" w:rsidP="009F6958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proofErr w:type="gramStart"/>
      <w:r w:rsidRPr="00B5545F">
        <w:rPr>
          <w:sz w:val="28"/>
          <w:szCs w:val="28"/>
        </w:rPr>
        <w:t xml:space="preserve">Задачами </w:t>
      </w:r>
      <w:r w:rsidR="00AD6AD9">
        <w:rPr>
          <w:sz w:val="28"/>
          <w:szCs w:val="28"/>
        </w:rPr>
        <w:t xml:space="preserve"> Производственной</w:t>
      </w:r>
      <w:proofErr w:type="gramEnd"/>
      <w:r w:rsidR="00AD6AD9">
        <w:rPr>
          <w:sz w:val="28"/>
          <w:szCs w:val="28"/>
        </w:rPr>
        <w:t xml:space="preserve"> технологической (проектно-технологической) практики</w:t>
      </w:r>
      <w:r w:rsidR="00D91A44" w:rsidRPr="00B5545F">
        <w:rPr>
          <w:sz w:val="28"/>
          <w:szCs w:val="28"/>
        </w:rPr>
        <w:t xml:space="preserve"> являются:</w:t>
      </w:r>
    </w:p>
    <w:p w14:paraId="217FD811" w14:textId="77777777" w:rsidR="00B5545F" w:rsidRPr="00B5545F" w:rsidRDefault="00B5545F" w:rsidP="00B5545F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B5545F">
        <w:rPr>
          <w:sz w:val="28"/>
          <w:szCs w:val="28"/>
        </w:rPr>
        <w:t>- адаптация студента к управленческой среде предприятия (организации) с целью приобретения профессиональных компетенций, необходимых для работы в профессиональной сфере;</w:t>
      </w:r>
    </w:p>
    <w:p w14:paraId="4090CA16" w14:textId="77777777" w:rsidR="00B5545F" w:rsidRPr="00B5545F" w:rsidRDefault="00B5545F" w:rsidP="00B5545F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B5545F">
        <w:rPr>
          <w:sz w:val="28"/>
          <w:szCs w:val="28"/>
        </w:rPr>
        <w:t>- закрепление и углубление умений по поиску и анализу сведений о деятельности организации;</w:t>
      </w:r>
    </w:p>
    <w:p w14:paraId="0DA57387" w14:textId="77777777" w:rsidR="00B5545F" w:rsidRPr="00B5545F" w:rsidRDefault="00B5545F" w:rsidP="00B5545F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B5545F">
        <w:rPr>
          <w:sz w:val="28"/>
          <w:szCs w:val="28"/>
        </w:rPr>
        <w:t>- общее ознакомление с деятельностью, организационно-правовой формой и организационной структурой компании;</w:t>
      </w:r>
    </w:p>
    <w:p w14:paraId="1F4DCB1A" w14:textId="77777777" w:rsidR="00B5545F" w:rsidRPr="00B5545F" w:rsidRDefault="00B5545F" w:rsidP="00B5545F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B5545F">
        <w:rPr>
          <w:sz w:val="28"/>
          <w:szCs w:val="28"/>
        </w:rPr>
        <w:t xml:space="preserve">- изучение </w:t>
      </w:r>
      <w:r>
        <w:rPr>
          <w:sz w:val="28"/>
          <w:szCs w:val="28"/>
        </w:rPr>
        <w:t>системы управления персоналом и особенностей реализации кадровой политики</w:t>
      </w:r>
      <w:r w:rsidRPr="00B5545F">
        <w:rPr>
          <w:sz w:val="28"/>
          <w:szCs w:val="28"/>
        </w:rPr>
        <w:t>;</w:t>
      </w:r>
    </w:p>
    <w:p w14:paraId="06755BBF" w14:textId="77777777" w:rsidR="00B5545F" w:rsidRPr="00B5545F" w:rsidRDefault="00B5545F" w:rsidP="00B5545F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B5545F">
        <w:rPr>
          <w:sz w:val="28"/>
          <w:szCs w:val="28"/>
        </w:rPr>
        <w:t xml:space="preserve">- анализ </w:t>
      </w:r>
      <w:r>
        <w:rPr>
          <w:sz w:val="28"/>
          <w:szCs w:val="28"/>
        </w:rPr>
        <w:t>маркетинговой деятельности</w:t>
      </w:r>
      <w:r w:rsidRPr="00B5545F">
        <w:rPr>
          <w:sz w:val="28"/>
          <w:szCs w:val="28"/>
        </w:rPr>
        <w:t xml:space="preserve"> компании;</w:t>
      </w:r>
    </w:p>
    <w:p w14:paraId="5F4D63CF" w14:textId="77777777" w:rsidR="00B5545F" w:rsidRPr="00B5545F" w:rsidRDefault="00B5545F" w:rsidP="00B5545F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B5545F">
        <w:rPr>
          <w:sz w:val="28"/>
          <w:szCs w:val="28"/>
        </w:rPr>
        <w:t>- развитие навыков по работе с локальной нормативной и отчетной документацией компании;</w:t>
      </w:r>
    </w:p>
    <w:p w14:paraId="36FAE998" w14:textId="77777777" w:rsidR="00B5545F" w:rsidRPr="00B5545F" w:rsidRDefault="00B5545F" w:rsidP="00B5545F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B5545F">
        <w:rPr>
          <w:sz w:val="28"/>
          <w:szCs w:val="28"/>
        </w:rPr>
        <w:t xml:space="preserve">- формирования умений систематизировать и формулировать предложения по </w:t>
      </w:r>
      <w:r>
        <w:rPr>
          <w:sz w:val="28"/>
          <w:szCs w:val="28"/>
        </w:rPr>
        <w:t>принятию решений в области управления человеческими ресурсами</w:t>
      </w:r>
      <w:r w:rsidRPr="00B5545F">
        <w:rPr>
          <w:sz w:val="28"/>
          <w:szCs w:val="28"/>
        </w:rPr>
        <w:t>;</w:t>
      </w:r>
    </w:p>
    <w:p w14:paraId="52E04D8D" w14:textId="77777777" w:rsidR="00B5545F" w:rsidRPr="00B5545F" w:rsidRDefault="00B5545F" w:rsidP="00B5545F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B5545F">
        <w:rPr>
          <w:sz w:val="28"/>
          <w:szCs w:val="28"/>
        </w:rPr>
        <w:t>- развитие у бакалавров личностных качеств, определяемых общими целями обучения и воспитания, изложенными в ОПОП.</w:t>
      </w:r>
    </w:p>
    <w:p w14:paraId="020BF231" w14:textId="77777777" w:rsidR="005313A3" w:rsidRDefault="005313A3" w:rsidP="00A40AB0">
      <w:pPr>
        <w:tabs>
          <w:tab w:val="left" w:pos="708"/>
          <w:tab w:val="right" w:leader="underscore" w:pos="9639"/>
        </w:tabs>
        <w:ind w:left="142" w:firstLine="567"/>
        <w:jc w:val="both"/>
        <w:rPr>
          <w:i/>
          <w:iCs/>
          <w:sz w:val="16"/>
          <w:szCs w:val="16"/>
        </w:rPr>
      </w:pPr>
    </w:p>
    <w:p w14:paraId="1F56FEB8" w14:textId="643F67C0" w:rsidR="00BC4D9F" w:rsidRPr="00A24F05" w:rsidRDefault="00890CC2" w:rsidP="00A40AB0">
      <w:pPr>
        <w:tabs>
          <w:tab w:val="num" w:pos="0"/>
          <w:tab w:val="left" w:pos="284"/>
          <w:tab w:val="right" w:leader="underscore" w:pos="9639"/>
        </w:tabs>
        <w:ind w:left="142" w:firstLine="567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BC4D9F" w:rsidRPr="00A24F0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AD6AD9">
        <w:rPr>
          <w:b/>
          <w:bCs/>
          <w:sz w:val="28"/>
          <w:szCs w:val="28"/>
        </w:rPr>
        <w:t>Производственной технологической (проектно-технологической) практики</w:t>
      </w:r>
      <w:r w:rsidR="00BC4D9F" w:rsidRPr="00A24F05">
        <w:rPr>
          <w:b/>
          <w:bCs/>
          <w:sz w:val="28"/>
          <w:szCs w:val="28"/>
        </w:rPr>
        <w:t>, соотнес</w:t>
      </w:r>
      <w:r w:rsidR="00F66A3A" w:rsidRPr="00A24F05">
        <w:rPr>
          <w:b/>
          <w:bCs/>
          <w:sz w:val="28"/>
          <w:szCs w:val="28"/>
        </w:rPr>
        <w:t>е</w:t>
      </w:r>
      <w:r w:rsidR="00BC4D9F" w:rsidRPr="00A24F05">
        <w:rPr>
          <w:b/>
          <w:bCs/>
          <w:sz w:val="28"/>
          <w:szCs w:val="28"/>
        </w:rPr>
        <w:t>нных с планируемыми результатами освоения О</w:t>
      </w:r>
      <w:r w:rsidRPr="00A24F05">
        <w:rPr>
          <w:b/>
          <w:bCs/>
          <w:sz w:val="28"/>
          <w:szCs w:val="28"/>
        </w:rPr>
        <w:t>П</w:t>
      </w:r>
      <w:r w:rsidR="00BC4D9F" w:rsidRPr="00A24F05">
        <w:rPr>
          <w:b/>
          <w:bCs/>
          <w:sz w:val="28"/>
          <w:szCs w:val="28"/>
        </w:rPr>
        <w:t>ОП</w:t>
      </w:r>
    </w:p>
    <w:p w14:paraId="6776A62C" w14:textId="6F7C09D6" w:rsidR="00BC4D9F" w:rsidRDefault="00BC4D9F" w:rsidP="00A40AB0">
      <w:pPr>
        <w:tabs>
          <w:tab w:val="num" w:pos="0"/>
          <w:tab w:val="left" w:pos="284"/>
          <w:tab w:val="right" w:leader="underscore" w:pos="9639"/>
        </w:tabs>
        <w:ind w:left="142" w:firstLine="567"/>
        <w:jc w:val="both"/>
        <w:rPr>
          <w:bCs/>
          <w:sz w:val="28"/>
          <w:szCs w:val="28"/>
        </w:rPr>
      </w:pPr>
      <w:r w:rsidRPr="006D549D">
        <w:rPr>
          <w:bCs/>
          <w:sz w:val="28"/>
          <w:szCs w:val="28"/>
        </w:rPr>
        <w:t xml:space="preserve">В результате прохождения </w:t>
      </w:r>
      <w:r w:rsidR="00AD6AD9">
        <w:rPr>
          <w:sz w:val="28"/>
          <w:szCs w:val="28"/>
        </w:rPr>
        <w:t>Производственной технологической (проектно-технологической) практики</w:t>
      </w:r>
      <w:r w:rsidRPr="0031243F">
        <w:rPr>
          <w:bCs/>
          <w:sz w:val="28"/>
          <w:szCs w:val="28"/>
        </w:rPr>
        <w:t xml:space="preserve"> у обучающегося формируются компетенции и по итогам практики</w:t>
      </w:r>
      <w:r w:rsidRPr="006D549D">
        <w:rPr>
          <w:bCs/>
          <w:sz w:val="28"/>
          <w:szCs w:val="28"/>
        </w:rPr>
        <w:t xml:space="preserve"> обучающийся должен продемонстрировать следующие результаты: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2693"/>
        <w:gridCol w:w="4111"/>
      </w:tblGrid>
      <w:tr w:rsidR="00AD6AD9" w:rsidRPr="0015159D" w14:paraId="1AD7F2F3" w14:textId="77777777" w:rsidTr="00AD6AD9">
        <w:tc>
          <w:tcPr>
            <w:tcW w:w="1101" w:type="dxa"/>
            <w:shd w:val="clear" w:color="auto" w:fill="auto"/>
          </w:tcPr>
          <w:p w14:paraId="4DD1C1D9" w14:textId="77777777" w:rsidR="00AD6AD9" w:rsidRPr="00BC3E0F" w:rsidRDefault="00AD6AD9" w:rsidP="00AD6AD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C3E0F">
              <w:rPr>
                <w:bCs/>
                <w:lang w:eastAsia="ru-RU"/>
              </w:rPr>
              <w:t>Код</w:t>
            </w:r>
          </w:p>
          <w:p w14:paraId="03066FD6" w14:textId="77777777" w:rsidR="00AD6AD9" w:rsidRPr="00BC3E0F" w:rsidRDefault="00AD6AD9" w:rsidP="00AD6AD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C3E0F">
              <w:rPr>
                <w:bCs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14:paraId="28FD1B97" w14:textId="77777777" w:rsidR="00AD6AD9" w:rsidRPr="00BC3E0F" w:rsidRDefault="00AD6AD9" w:rsidP="00AD6AD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C3E0F">
              <w:rPr>
                <w:bCs/>
                <w:lang w:eastAsia="ru-RU"/>
              </w:rPr>
              <w:t>Результаты освоения ОПОП</w:t>
            </w:r>
          </w:p>
          <w:p w14:paraId="11184834" w14:textId="77777777" w:rsidR="00AD6AD9" w:rsidRPr="00BC3E0F" w:rsidRDefault="00AD6AD9" w:rsidP="00AD6AD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BC3E0F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6B969CEC" w14:textId="77777777" w:rsidR="00AD6AD9" w:rsidRPr="00BC3E0F" w:rsidRDefault="00AD6AD9" w:rsidP="00AD6AD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BC3E0F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693" w:type="dxa"/>
          </w:tcPr>
          <w:p w14:paraId="0C0F061E" w14:textId="77777777" w:rsidR="00AD6AD9" w:rsidRPr="00BC3E0F" w:rsidRDefault="00AD6AD9" w:rsidP="00AD6AD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C3E0F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111" w:type="dxa"/>
            <w:shd w:val="clear" w:color="auto" w:fill="auto"/>
          </w:tcPr>
          <w:p w14:paraId="376A7475" w14:textId="77777777" w:rsidR="00AD6AD9" w:rsidRPr="00BC3E0F" w:rsidRDefault="00AD6AD9" w:rsidP="00AD6AD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C3E0F">
              <w:rPr>
                <w:bCs/>
                <w:lang w:eastAsia="ru-RU"/>
              </w:rPr>
              <w:t>Перечень планируемых</w:t>
            </w:r>
          </w:p>
          <w:p w14:paraId="0A0271E4" w14:textId="77777777" w:rsidR="00AD6AD9" w:rsidRPr="00BC3E0F" w:rsidRDefault="00AD6AD9" w:rsidP="00AD6AD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C3E0F">
              <w:rPr>
                <w:bCs/>
                <w:lang w:eastAsia="ru-RU"/>
              </w:rPr>
              <w:t>результатов обучения</w:t>
            </w:r>
          </w:p>
        </w:tc>
      </w:tr>
      <w:tr w:rsidR="00AD6AD9" w:rsidRPr="0015159D" w14:paraId="2ACBBCB9" w14:textId="77777777" w:rsidTr="00AD6AD9">
        <w:tc>
          <w:tcPr>
            <w:tcW w:w="1101" w:type="dxa"/>
            <w:vMerge w:val="restart"/>
            <w:shd w:val="clear" w:color="auto" w:fill="auto"/>
          </w:tcPr>
          <w:p w14:paraId="699013D0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13F6" w14:textId="77777777" w:rsidR="00AD6AD9" w:rsidRPr="003267E4" w:rsidRDefault="00AD6AD9" w:rsidP="00AD6AD9">
            <w:pPr>
              <w:autoSpaceDE w:val="0"/>
              <w:autoSpaceDN w:val="0"/>
              <w:adjustRightInd w:val="0"/>
            </w:pPr>
            <w:r w:rsidRPr="003267E4">
              <w:t xml:space="preserve">Способен осуществлять поиск, критический анализ и синтез информации, применять системный </w:t>
            </w:r>
            <w:r w:rsidRPr="003267E4">
              <w:lastRenderedPageBreak/>
              <w:t>подход для решения поставленных задач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B8CE" w14:textId="77777777" w:rsidR="00AD6AD9" w:rsidRPr="003267E4" w:rsidRDefault="00AD6AD9" w:rsidP="00AD6AD9">
            <w:r w:rsidRPr="003267E4">
              <w:lastRenderedPageBreak/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4111" w:type="dxa"/>
            <w:shd w:val="clear" w:color="auto" w:fill="auto"/>
          </w:tcPr>
          <w:p w14:paraId="6F1D9B03" w14:textId="77777777" w:rsidR="00AD6AD9" w:rsidRPr="0015159D" w:rsidRDefault="00AD6AD9" w:rsidP="00AD6AD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источники управленческой информации</w:t>
            </w:r>
          </w:p>
          <w:p w14:paraId="5DD0BCBF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составлять перечень источников управленческой информации</w:t>
            </w:r>
          </w:p>
          <w:p w14:paraId="2BE5D291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первичного анализа источников управленческой информации</w:t>
            </w:r>
          </w:p>
        </w:tc>
      </w:tr>
      <w:tr w:rsidR="00AD6AD9" w:rsidRPr="0015159D" w14:paraId="6FB685E9" w14:textId="77777777" w:rsidTr="00AD6AD9">
        <w:tc>
          <w:tcPr>
            <w:tcW w:w="1101" w:type="dxa"/>
            <w:vMerge/>
            <w:shd w:val="clear" w:color="auto" w:fill="auto"/>
          </w:tcPr>
          <w:p w14:paraId="6513D9F3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29D3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68BB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4111" w:type="dxa"/>
            <w:shd w:val="clear" w:color="auto" w:fill="auto"/>
          </w:tcPr>
          <w:p w14:paraId="5C70A90C" w14:textId="77777777" w:rsidR="00AD6AD9" w:rsidRPr="0015159D" w:rsidRDefault="00AD6AD9" w:rsidP="00AD6AD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поиска управленческой информации</w:t>
            </w:r>
          </w:p>
          <w:p w14:paraId="69120667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формулировать потребность в управленческой информации</w:t>
            </w:r>
          </w:p>
          <w:p w14:paraId="738C7D79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изучения и анализа документов организации первичных и вторичных документов организации</w:t>
            </w:r>
          </w:p>
        </w:tc>
      </w:tr>
      <w:tr w:rsidR="00AD6AD9" w:rsidRPr="0015159D" w14:paraId="3B8CF937" w14:textId="77777777" w:rsidTr="00AD6AD9">
        <w:tc>
          <w:tcPr>
            <w:tcW w:w="1101" w:type="dxa"/>
            <w:vMerge/>
            <w:shd w:val="clear" w:color="auto" w:fill="auto"/>
          </w:tcPr>
          <w:p w14:paraId="483C3EB2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00AA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56F8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4111" w:type="dxa"/>
            <w:shd w:val="clear" w:color="auto" w:fill="auto"/>
          </w:tcPr>
          <w:p w14:paraId="3991406F" w14:textId="77777777" w:rsidR="00AD6AD9" w:rsidRPr="0015159D" w:rsidRDefault="00AD6AD9" w:rsidP="00AD6AD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интерпретации собранной управленческой информации</w:t>
            </w:r>
          </w:p>
          <w:p w14:paraId="1461C216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интерпретировать управленческою информацию в соответствии с научным мировоззрением</w:t>
            </w:r>
          </w:p>
          <w:p w14:paraId="055F7EB8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аргументации собственной точки зрения по вопросам изучения документации организации</w:t>
            </w:r>
          </w:p>
        </w:tc>
      </w:tr>
      <w:tr w:rsidR="00AD6AD9" w:rsidRPr="0015159D" w14:paraId="49B23EBE" w14:textId="77777777" w:rsidTr="00AD6AD9">
        <w:tc>
          <w:tcPr>
            <w:tcW w:w="1101" w:type="dxa"/>
            <w:vMerge w:val="restart"/>
            <w:shd w:val="clear" w:color="auto" w:fill="auto"/>
          </w:tcPr>
          <w:p w14:paraId="2A417871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4924" w14:textId="77777777" w:rsidR="00AD6AD9" w:rsidRPr="003267E4" w:rsidRDefault="00AD6AD9" w:rsidP="00AD6AD9">
            <w:pPr>
              <w:autoSpaceDE w:val="0"/>
              <w:autoSpaceDN w:val="0"/>
              <w:adjustRightInd w:val="0"/>
            </w:pPr>
            <w:r w:rsidRPr="003267E4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A57E" w14:textId="77777777" w:rsidR="00AD6AD9" w:rsidRPr="003267E4" w:rsidRDefault="00AD6AD9" w:rsidP="00AD6AD9">
            <w:r w:rsidRPr="003267E4">
              <w:t>УК.2.1. Проводит декомпозицию поставленной цели проекта в задачах</w:t>
            </w:r>
          </w:p>
        </w:tc>
        <w:tc>
          <w:tcPr>
            <w:tcW w:w="4111" w:type="dxa"/>
            <w:shd w:val="clear" w:color="auto" w:fill="auto"/>
          </w:tcPr>
          <w:p w14:paraId="4779D48D" w14:textId="77777777" w:rsidR="00AD6AD9" w:rsidRPr="0015159D" w:rsidRDefault="00AD6AD9" w:rsidP="00AD6AD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декомпозиции целей</w:t>
            </w:r>
          </w:p>
          <w:p w14:paraId="27DBEFC7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осуществлять декомпозицию и представление целей организации и представлять её схематически</w:t>
            </w:r>
          </w:p>
          <w:p w14:paraId="3B8A74DE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аргументации составленной декомпозиции целей организации</w:t>
            </w:r>
          </w:p>
        </w:tc>
      </w:tr>
      <w:tr w:rsidR="00AD6AD9" w:rsidRPr="0015159D" w14:paraId="02846E82" w14:textId="77777777" w:rsidTr="00AD6AD9">
        <w:tc>
          <w:tcPr>
            <w:tcW w:w="1101" w:type="dxa"/>
            <w:vMerge/>
            <w:shd w:val="clear" w:color="auto" w:fill="auto"/>
          </w:tcPr>
          <w:p w14:paraId="561DCD8C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5B7C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85E8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4111" w:type="dxa"/>
            <w:shd w:val="clear" w:color="auto" w:fill="auto"/>
          </w:tcPr>
          <w:p w14:paraId="7E52D14C" w14:textId="77777777" w:rsidR="00AD6AD9" w:rsidRPr="0015159D" w:rsidRDefault="00AD6AD9" w:rsidP="00AD6AD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основные правовые нормы, которыми организация руководствуется в текущей деятельности</w:t>
            </w:r>
          </w:p>
          <w:p w14:paraId="4A343D68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подбирать локальные документы организации</w:t>
            </w:r>
          </w:p>
          <w:p w14:paraId="51248EBB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локальных документов организации</w:t>
            </w:r>
          </w:p>
        </w:tc>
      </w:tr>
      <w:tr w:rsidR="00AD6AD9" w:rsidRPr="0015159D" w14:paraId="785E1B47" w14:textId="77777777" w:rsidTr="00AD6AD9">
        <w:tc>
          <w:tcPr>
            <w:tcW w:w="1101" w:type="dxa"/>
            <w:vMerge/>
            <w:shd w:val="clear" w:color="auto" w:fill="auto"/>
          </w:tcPr>
          <w:p w14:paraId="2D902B26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13F2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EBCC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4111" w:type="dxa"/>
            <w:shd w:val="clear" w:color="auto" w:fill="auto"/>
          </w:tcPr>
          <w:p w14:paraId="261BFCDA" w14:textId="77777777" w:rsidR="00AD6AD9" w:rsidRPr="0015159D" w:rsidRDefault="00AD6AD9" w:rsidP="00AD6AD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основные ресурсы, используемые организацией для достижения целей</w:t>
            </w:r>
          </w:p>
          <w:p w14:paraId="1AC007E5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описывать потребность организации в ресурсах и определять источники их формирования</w:t>
            </w:r>
          </w:p>
          <w:p w14:paraId="53FBA7B8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имеющихся у организации ресурсов</w:t>
            </w:r>
          </w:p>
        </w:tc>
      </w:tr>
      <w:tr w:rsidR="00AD6AD9" w:rsidRPr="0015159D" w14:paraId="453411E2" w14:textId="77777777" w:rsidTr="00AD6AD9">
        <w:tc>
          <w:tcPr>
            <w:tcW w:w="1101" w:type="dxa"/>
            <w:vMerge/>
            <w:shd w:val="clear" w:color="auto" w:fill="auto"/>
          </w:tcPr>
          <w:p w14:paraId="4D49600A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332E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337F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4111" w:type="dxa"/>
            <w:shd w:val="clear" w:color="auto" w:fill="auto"/>
          </w:tcPr>
          <w:p w14:paraId="10C24311" w14:textId="77777777" w:rsidR="00AD6AD9" w:rsidRPr="0015159D" w:rsidRDefault="00AD6AD9" w:rsidP="00AD6AD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основные направления деятельности организации</w:t>
            </w:r>
          </w:p>
          <w:p w14:paraId="079391EF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описывать способы и технологии, которыми пользуется организация для достижения своих целей</w:t>
            </w:r>
          </w:p>
          <w:p w14:paraId="43523E7D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используемых организацией способов и технологий управления</w:t>
            </w:r>
          </w:p>
        </w:tc>
      </w:tr>
      <w:tr w:rsidR="00AD6AD9" w:rsidRPr="0015159D" w14:paraId="54F7BA44" w14:textId="77777777" w:rsidTr="00AD6AD9">
        <w:tc>
          <w:tcPr>
            <w:tcW w:w="1101" w:type="dxa"/>
            <w:vMerge w:val="restart"/>
            <w:shd w:val="clear" w:color="auto" w:fill="auto"/>
          </w:tcPr>
          <w:p w14:paraId="799EE816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lastRenderedPageBreak/>
              <w:t>УК-3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7DCA" w14:textId="77777777" w:rsidR="00AD6AD9" w:rsidRPr="003267E4" w:rsidRDefault="00AD6AD9" w:rsidP="00AD6AD9">
            <w:pPr>
              <w:autoSpaceDE w:val="0"/>
              <w:autoSpaceDN w:val="0"/>
              <w:adjustRightInd w:val="0"/>
            </w:pPr>
            <w:r w:rsidRPr="003267E4"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9A81" w14:textId="77777777" w:rsidR="00AD6AD9" w:rsidRPr="00A01BAA" w:rsidRDefault="00AD6AD9" w:rsidP="00AD6AD9">
            <w:pPr>
              <w:spacing w:line="276" w:lineRule="auto"/>
              <w:rPr>
                <w:color w:val="000000"/>
              </w:rPr>
            </w:pPr>
            <w:r w:rsidRPr="00A01BAA">
              <w:rPr>
                <w:color w:val="000000"/>
              </w:rPr>
              <w:t>УК.3.1</w:t>
            </w:r>
            <w:r w:rsidRPr="00A01BAA">
              <w:rPr>
                <w:color w:val="000000"/>
                <w:kern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4111" w:type="dxa"/>
            <w:shd w:val="clear" w:color="auto" w:fill="auto"/>
          </w:tcPr>
          <w:p w14:paraId="624C24D2" w14:textId="77777777" w:rsidR="00AD6AD9" w:rsidRPr="00A01BAA" w:rsidRDefault="00AD6AD9" w:rsidP="00AD6AD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знать:</w:t>
            </w:r>
            <w:r w:rsidRPr="00A01BAA">
              <w:rPr>
                <w:lang w:eastAsia="ru-RU"/>
              </w:rPr>
              <w:t xml:space="preserve"> основные методы управления, используемые при работе с персоналом компании</w:t>
            </w:r>
          </w:p>
          <w:p w14:paraId="1E2D83F4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уметь:</w:t>
            </w:r>
            <w:r w:rsidRPr="00A01BAA">
              <w:rPr>
                <w:lang w:eastAsia="ru-RU"/>
              </w:rPr>
              <w:t xml:space="preserve"> описывать и анализировать методы управления персоналом организации</w:t>
            </w:r>
          </w:p>
          <w:p w14:paraId="532BDE30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rPr>
                <w:i/>
                <w:lang w:eastAsia="ru-RU"/>
              </w:rPr>
              <w:t>владеть:</w:t>
            </w:r>
            <w:r w:rsidRPr="00A01BAA">
              <w:rPr>
                <w:lang w:eastAsia="ru-RU"/>
              </w:rPr>
              <w:t xml:space="preserve"> навыками анализа имеющихся кадровых ресурсов организации</w:t>
            </w:r>
          </w:p>
        </w:tc>
      </w:tr>
      <w:tr w:rsidR="00AD6AD9" w:rsidRPr="0015159D" w14:paraId="621619E4" w14:textId="77777777" w:rsidTr="00AD6AD9">
        <w:tc>
          <w:tcPr>
            <w:tcW w:w="1101" w:type="dxa"/>
            <w:vMerge/>
            <w:shd w:val="clear" w:color="auto" w:fill="auto"/>
          </w:tcPr>
          <w:p w14:paraId="3EB1B2F2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CB80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C251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rPr>
                <w:color w:val="000000"/>
              </w:rPr>
              <w:t>УК.3.2</w:t>
            </w:r>
            <w:r w:rsidRPr="003267E4">
              <w:rPr>
                <w:color w:val="000000"/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4111" w:type="dxa"/>
            <w:shd w:val="clear" w:color="auto" w:fill="auto"/>
          </w:tcPr>
          <w:p w14:paraId="36A48EF1" w14:textId="77777777" w:rsidR="00AD6AD9" w:rsidRPr="0015159D" w:rsidRDefault="00AD6AD9" w:rsidP="00AD6AD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последовательность шагов для составления характеристики организации</w:t>
            </w:r>
          </w:p>
          <w:p w14:paraId="620C9495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составлять план учебной и аналитической работы в рамках содержания практики </w:t>
            </w:r>
          </w:p>
          <w:p w14:paraId="17ACFA96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деятельности организации</w:t>
            </w:r>
          </w:p>
        </w:tc>
      </w:tr>
      <w:tr w:rsidR="00AD6AD9" w:rsidRPr="0015159D" w14:paraId="4BCA7670" w14:textId="77777777" w:rsidTr="00AD6AD9">
        <w:tc>
          <w:tcPr>
            <w:tcW w:w="1101" w:type="dxa"/>
            <w:vMerge/>
            <w:shd w:val="clear" w:color="auto" w:fill="auto"/>
          </w:tcPr>
          <w:p w14:paraId="04EC3206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BCC2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6199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rPr>
                <w:color w:val="000000"/>
              </w:rPr>
              <w:t>УК.3.3</w:t>
            </w:r>
            <w:r w:rsidRPr="003267E4">
              <w:rPr>
                <w:color w:val="000000"/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4111" w:type="dxa"/>
            <w:shd w:val="clear" w:color="auto" w:fill="auto"/>
          </w:tcPr>
          <w:p w14:paraId="3EAA25FD" w14:textId="77777777" w:rsidR="00AD6AD9" w:rsidRPr="0015159D" w:rsidRDefault="00AD6AD9" w:rsidP="00AD6AD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информационного обмена и организации командной работы, применяемые в организации</w:t>
            </w:r>
          </w:p>
          <w:p w14:paraId="20803B0C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анализировать </w:t>
            </w:r>
            <w:r w:rsidRPr="002D148F">
              <w:rPr>
                <w:lang w:eastAsia="ru-RU"/>
              </w:rPr>
              <w:t>способы информационного обмена и организации командной работы, применяемые в организации</w:t>
            </w:r>
          </w:p>
          <w:p w14:paraId="7265F08E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участия в информационном обмене и командном взаимодействии в организации</w:t>
            </w:r>
          </w:p>
        </w:tc>
      </w:tr>
      <w:tr w:rsidR="00AD6AD9" w:rsidRPr="0015159D" w14:paraId="7F7DEE83" w14:textId="77777777" w:rsidTr="00AD6AD9">
        <w:tc>
          <w:tcPr>
            <w:tcW w:w="1101" w:type="dxa"/>
            <w:vMerge w:val="restart"/>
            <w:shd w:val="clear" w:color="auto" w:fill="auto"/>
          </w:tcPr>
          <w:p w14:paraId="312E9475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2A50" w14:textId="77777777" w:rsidR="00AD6AD9" w:rsidRPr="003267E4" w:rsidRDefault="00AD6AD9" w:rsidP="00AD6AD9">
            <w:pPr>
              <w:autoSpaceDE w:val="0"/>
              <w:autoSpaceDN w:val="0"/>
              <w:adjustRightInd w:val="0"/>
            </w:pPr>
            <w:r w:rsidRPr="003267E4">
              <w:t>Способен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3267E4">
              <w:t>ых</w:t>
            </w:r>
            <w:proofErr w:type="spellEnd"/>
            <w:r w:rsidRPr="003267E4">
              <w:t>) языке(ах)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28C9" w14:textId="77777777" w:rsidR="00AD6AD9" w:rsidRPr="003267E4" w:rsidRDefault="00AD6AD9" w:rsidP="00AD6AD9">
            <w:pPr>
              <w:rPr>
                <w:sz w:val="20"/>
                <w:szCs w:val="22"/>
              </w:rPr>
            </w:pPr>
            <w:r w:rsidRPr="003267E4">
              <w:t>УК.4.1.</w:t>
            </w:r>
            <w:r w:rsidRPr="003267E4">
              <w:rPr>
                <w:sz w:val="20"/>
              </w:rPr>
              <w:t xml:space="preserve"> Г</w:t>
            </w:r>
            <w:r w:rsidRPr="003267E4">
              <w:t>рамотно и ясно строит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4111" w:type="dxa"/>
            <w:shd w:val="clear" w:color="auto" w:fill="auto"/>
          </w:tcPr>
          <w:p w14:paraId="510F8C2C" w14:textId="77777777" w:rsidR="00AD6AD9" w:rsidRPr="0015159D" w:rsidRDefault="00AD6AD9" w:rsidP="00AD6AD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общения, </w:t>
            </w:r>
            <w:r w:rsidRPr="003267E4">
              <w:t>межличностного и межкультурного общения на русском и иностранном языке</w:t>
            </w:r>
            <w:r>
              <w:t>, используемые в организации</w:t>
            </w:r>
          </w:p>
          <w:p w14:paraId="5C815610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анализировать способы общ</w:t>
            </w:r>
            <w:r w:rsidRPr="002D148F">
              <w:rPr>
                <w:lang w:eastAsia="ru-RU"/>
              </w:rPr>
              <w:t>ения, межличностного и межкультурного общения на русском и иностранном языке, используемые в организации</w:t>
            </w:r>
          </w:p>
          <w:p w14:paraId="68CF9B19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участия в общ</w:t>
            </w:r>
            <w:r w:rsidRPr="002D148F">
              <w:rPr>
                <w:lang w:eastAsia="ru-RU"/>
              </w:rPr>
              <w:t>ени</w:t>
            </w:r>
            <w:r>
              <w:rPr>
                <w:lang w:eastAsia="ru-RU"/>
              </w:rPr>
              <w:t>и</w:t>
            </w:r>
            <w:r w:rsidRPr="002D148F">
              <w:rPr>
                <w:lang w:eastAsia="ru-RU"/>
              </w:rPr>
              <w:t xml:space="preserve">, межличностного и межкультурного общения </w:t>
            </w:r>
            <w:r>
              <w:rPr>
                <w:lang w:eastAsia="ru-RU"/>
              </w:rPr>
              <w:t>на русском и иностранном языке в организации</w:t>
            </w:r>
          </w:p>
        </w:tc>
      </w:tr>
      <w:tr w:rsidR="00AD6AD9" w:rsidRPr="0015159D" w14:paraId="509E9F37" w14:textId="77777777" w:rsidTr="00AD6AD9">
        <w:tc>
          <w:tcPr>
            <w:tcW w:w="1101" w:type="dxa"/>
            <w:vMerge/>
            <w:shd w:val="clear" w:color="auto" w:fill="auto"/>
          </w:tcPr>
          <w:p w14:paraId="1D340F07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47B2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74CC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УК.4.2.</w:t>
            </w:r>
            <w:r w:rsidRPr="003267E4">
              <w:rPr>
                <w:sz w:val="20"/>
              </w:rPr>
              <w:t xml:space="preserve"> </w:t>
            </w:r>
            <w:r w:rsidRPr="003267E4">
              <w:t>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4111" w:type="dxa"/>
            <w:shd w:val="clear" w:color="auto" w:fill="auto"/>
          </w:tcPr>
          <w:p w14:paraId="15C576C7" w14:textId="77777777" w:rsidR="00AD6AD9" w:rsidRPr="0015159D" w:rsidRDefault="00AD6AD9" w:rsidP="00AD6AD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</w:t>
            </w:r>
            <w:r w:rsidRPr="002D148F">
              <w:rPr>
                <w:lang w:eastAsia="ru-RU"/>
              </w:rPr>
              <w:t>о</w:t>
            </w:r>
            <w:r>
              <w:rPr>
                <w:lang w:eastAsia="ru-RU"/>
              </w:rPr>
              <w:t>существления</w:t>
            </w:r>
            <w:r w:rsidRPr="002D148F">
              <w:rPr>
                <w:lang w:eastAsia="ru-RU"/>
              </w:rPr>
              <w:t xml:space="preserve"> делов</w:t>
            </w:r>
            <w:r>
              <w:rPr>
                <w:lang w:eastAsia="ru-RU"/>
              </w:rPr>
              <w:t>ой</w:t>
            </w:r>
            <w:r w:rsidRPr="002D148F">
              <w:rPr>
                <w:lang w:eastAsia="ru-RU"/>
              </w:rPr>
              <w:t xml:space="preserve"> переписк</w:t>
            </w:r>
            <w:r>
              <w:rPr>
                <w:lang w:eastAsia="ru-RU"/>
              </w:rPr>
              <w:t>и</w:t>
            </w:r>
            <w:r w:rsidRPr="002D148F">
              <w:rPr>
                <w:lang w:eastAsia="ru-RU"/>
              </w:rPr>
              <w:t xml:space="preserve"> на русском и иностранном языке с учетом социокультурных особенностей</w:t>
            </w:r>
            <w:r>
              <w:t>, используемые в организации</w:t>
            </w:r>
          </w:p>
          <w:p w14:paraId="536A5A67" w14:textId="77777777" w:rsidR="00AD6AD9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анализировать способы </w:t>
            </w:r>
            <w:r w:rsidRPr="002D148F">
              <w:rPr>
                <w:lang w:eastAsia="ru-RU"/>
              </w:rPr>
              <w:t>о</w:t>
            </w:r>
            <w:r>
              <w:rPr>
                <w:lang w:eastAsia="ru-RU"/>
              </w:rPr>
              <w:t>существления</w:t>
            </w:r>
            <w:r w:rsidRPr="002D148F">
              <w:rPr>
                <w:lang w:eastAsia="ru-RU"/>
              </w:rPr>
              <w:t xml:space="preserve"> делов</w:t>
            </w:r>
            <w:r>
              <w:rPr>
                <w:lang w:eastAsia="ru-RU"/>
              </w:rPr>
              <w:t>ой</w:t>
            </w:r>
            <w:r w:rsidRPr="002D148F">
              <w:rPr>
                <w:lang w:eastAsia="ru-RU"/>
              </w:rPr>
              <w:t xml:space="preserve"> переписк</w:t>
            </w:r>
            <w:r>
              <w:rPr>
                <w:lang w:eastAsia="ru-RU"/>
              </w:rPr>
              <w:t>и</w:t>
            </w:r>
            <w:r w:rsidRPr="002D148F">
              <w:rPr>
                <w:lang w:eastAsia="ru-RU"/>
              </w:rPr>
              <w:t xml:space="preserve"> на русском и иностранном языке с учетом социокультурных </w:t>
            </w:r>
            <w:r w:rsidRPr="002D148F">
              <w:rPr>
                <w:lang w:eastAsia="ru-RU"/>
              </w:rPr>
              <w:lastRenderedPageBreak/>
              <w:t>особенностей</w:t>
            </w:r>
            <w:r>
              <w:t>, используемые в организации</w:t>
            </w:r>
            <w:r w:rsidRPr="0015159D">
              <w:rPr>
                <w:i/>
                <w:lang w:eastAsia="ru-RU"/>
              </w:rPr>
              <w:t xml:space="preserve"> </w:t>
            </w:r>
          </w:p>
          <w:p w14:paraId="321AFE68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участия в </w:t>
            </w:r>
            <w:r w:rsidRPr="002D148F">
              <w:rPr>
                <w:lang w:eastAsia="ru-RU"/>
              </w:rPr>
              <w:t>деловой переписк</w:t>
            </w:r>
            <w:r>
              <w:rPr>
                <w:lang w:eastAsia="ru-RU"/>
              </w:rPr>
              <w:t>е</w:t>
            </w:r>
            <w:r w:rsidRPr="002D148F">
              <w:rPr>
                <w:lang w:eastAsia="ru-RU"/>
              </w:rPr>
              <w:t xml:space="preserve"> на русском и иностранном языке с учетом социокультурных ос</w:t>
            </w:r>
            <w:r>
              <w:rPr>
                <w:lang w:eastAsia="ru-RU"/>
              </w:rPr>
              <w:t>обенностей в организации</w:t>
            </w:r>
          </w:p>
        </w:tc>
      </w:tr>
      <w:tr w:rsidR="00AD6AD9" w:rsidRPr="0015159D" w14:paraId="1976BB0D" w14:textId="77777777" w:rsidTr="00AD6AD9">
        <w:tc>
          <w:tcPr>
            <w:tcW w:w="1101" w:type="dxa"/>
            <w:vMerge/>
            <w:shd w:val="clear" w:color="auto" w:fill="auto"/>
          </w:tcPr>
          <w:p w14:paraId="704EED19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DC68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533B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УК.4.3.</w:t>
            </w:r>
            <w:r w:rsidRPr="003267E4">
              <w:rPr>
                <w:sz w:val="20"/>
              </w:rPr>
              <w:t xml:space="preserve"> </w:t>
            </w:r>
            <w:r w:rsidRPr="003267E4">
              <w:t>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4111" w:type="dxa"/>
            <w:shd w:val="clear" w:color="auto" w:fill="auto"/>
          </w:tcPr>
          <w:p w14:paraId="7A83C2EA" w14:textId="77777777" w:rsidR="00AD6AD9" w:rsidRPr="0015159D" w:rsidRDefault="00AD6AD9" w:rsidP="00AD6AD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печатные и электронные источники информации</w:t>
            </w:r>
            <w:r>
              <w:t>, используемые в организации для решения коммуникативных задач</w:t>
            </w:r>
          </w:p>
          <w:p w14:paraId="2BD98BF6" w14:textId="77777777" w:rsidR="00AD6AD9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анализировать </w:t>
            </w:r>
            <w:r w:rsidRPr="002D148F">
              <w:rPr>
                <w:lang w:eastAsia="ru-RU"/>
              </w:rPr>
              <w:t>печатные и электронные источники информации, используемые в организации для решения коммуникативных задач</w:t>
            </w:r>
          </w:p>
          <w:p w14:paraId="53DB2712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поиска</w:t>
            </w:r>
            <w:r w:rsidRPr="00856537">
              <w:rPr>
                <w:lang w:eastAsia="ru-RU"/>
              </w:rPr>
              <w:t xml:space="preserve">, </w:t>
            </w:r>
            <w:r>
              <w:rPr>
                <w:lang w:eastAsia="ru-RU"/>
              </w:rPr>
              <w:t>и использования</w:t>
            </w:r>
            <w:r w:rsidRPr="00856537">
              <w:rPr>
                <w:lang w:eastAsia="ru-RU"/>
              </w:rPr>
              <w:t xml:space="preserve"> информаци</w:t>
            </w:r>
            <w:r>
              <w:rPr>
                <w:lang w:eastAsia="ru-RU"/>
              </w:rPr>
              <w:t>и</w:t>
            </w:r>
            <w:r w:rsidRPr="00856537">
              <w:rPr>
                <w:lang w:eastAsia="ru-RU"/>
              </w:rPr>
              <w:t xml:space="preserve"> на русском и иностранном языке, полученную из печатных и электронных источников для решения </w:t>
            </w:r>
            <w:r>
              <w:rPr>
                <w:lang w:eastAsia="ru-RU"/>
              </w:rPr>
              <w:t>задач практики</w:t>
            </w:r>
          </w:p>
        </w:tc>
      </w:tr>
      <w:tr w:rsidR="00AD6AD9" w:rsidRPr="0015159D" w14:paraId="3805EF55" w14:textId="77777777" w:rsidTr="00AD6AD9">
        <w:tc>
          <w:tcPr>
            <w:tcW w:w="1101" w:type="dxa"/>
            <w:vMerge w:val="restart"/>
            <w:shd w:val="clear" w:color="auto" w:fill="auto"/>
          </w:tcPr>
          <w:p w14:paraId="7AF2AF92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69AD" w14:textId="77777777" w:rsidR="00AD6AD9" w:rsidRPr="003267E4" w:rsidRDefault="00AD6AD9" w:rsidP="00AD6AD9">
            <w:pPr>
              <w:autoSpaceDE w:val="0"/>
              <w:autoSpaceDN w:val="0"/>
              <w:adjustRightInd w:val="0"/>
            </w:pPr>
            <w:r w:rsidRPr="003267E4"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F294" w14:textId="77777777" w:rsidR="00AD6AD9" w:rsidRPr="003267E4" w:rsidRDefault="00AD6AD9" w:rsidP="00AD6AD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267E4">
              <w:rPr>
                <w:color w:val="000000"/>
              </w:rPr>
              <w:t xml:space="preserve">УК.5.1. </w:t>
            </w:r>
            <w:r w:rsidRPr="003267E4">
              <w:rPr>
                <w:bCs/>
                <w:color w:val="00000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4111" w:type="dxa"/>
            <w:shd w:val="clear" w:color="auto" w:fill="auto"/>
          </w:tcPr>
          <w:p w14:paraId="277704B7" w14:textId="77777777" w:rsidR="00AD6AD9" w:rsidRPr="0015159D" w:rsidRDefault="00AD6AD9" w:rsidP="00AD6AD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поиска и использования</w:t>
            </w:r>
            <w:r w:rsidRPr="0085653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информации</w:t>
            </w:r>
            <w:r w:rsidRPr="00856537">
              <w:rPr>
                <w:lang w:eastAsia="ru-RU"/>
              </w:rPr>
              <w:t xml:space="preserve"> о культурных особенностях и традициях различных социальных и национальных групп</w:t>
            </w:r>
            <w:r>
              <w:rPr>
                <w:lang w:eastAsia="ru-RU"/>
              </w:rPr>
              <w:t xml:space="preserve"> в рамках организации</w:t>
            </w:r>
          </w:p>
          <w:p w14:paraId="1BFC9801" w14:textId="77777777" w:rsidR="00AD6AD9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анализировать </w:t>
            </w:r>
            <w:r w:rsidRPr="00856537">
              <w:rPr>
                <w:lang w:eastAsia="ru-RU"/>
              </w:rPr>
              <w:t>информаци</w:t>
            </w:r>
            <w:r>
              <w:rPr>
                <w:lang w:eastAsia="ru-RU"/>
              </w:rPr>
              <w:t>ю</w:t>
            </w:r>
            <w:r w:rsidRPr="00856537">
              <w:rPr>
                <w:lang w:eastAsia="ru-RU"/>
              </w:rPr>
              <w:t xml:space="preserve"> о культурных особенностях и традициях различных социальных и национальных групп в рамках организации</w:t>
            </w:r>
          </w:p>
          <w:p w14:paraId="446028B1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учета</w:t>
            </w:r>
            <w:r w:rsidRPr="00856537">
              <w:rPr>
                <w:lang w:eastAsia="ru-RU"/>
              </w:rPr>
              <w:t xml:space="preserve"> информации о культурных особенностях и традициях различных социальных и национальных групп в </w:t>
            </w:r>
            <w:r>
              <w:rPr>
                <w:lang w:eastAsia="ru-RU"/>
              </w:rPr>
              <w:t>деятельности</w:t>
            </w:r>
            <w:r w:rsidRPr="00856537">
              <w:rPr>
                <w:lang w:eastAsia="ru-RU"/>
              </w:rPr>
              <w:t xml:space="preserve"> организации</w:t>
            </w:r>
          </w:p>
        </w:tc>
      </w:tr>
      <w:tr w:rsidR="00AD6AD9" w:rsidRPr="0015159D" w14:paraId="40F02CFA" w14:textId="77777777" w:rsidTr="00AD6AD9">
        <w:tc>
          <w:tcPr>
            <w:tcW w:w="1101" w:type="dxa"/>
            <w:vMerge/>
            <w:shd w:val="clear" w:color="auto" w:fill="auto"/>
          </w:tcPr>
          <w:p w14:paraId="56BB7255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1AA4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F7C5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rPr>
                <w:color w:val="000000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</w:t>
            </w:r>
            <w:r>
              <w:rPr>
                <w:color w:val="000000"/>
              </w:rPr>
              <w:t xml:space="preserve">турного взаимодействия на основе </w:t>
            </w:r>
            <w:r w:rsidRPr="003267E4">
              <w:rPr>
                <w:color w:val="000000"/>
              </w:rPr>
              <w:t xml:space="preserve">знаний основных этапов </w:t>
            </w:r>
            <w:r w:rsidRPr="003267E4">
              <w:rPr>
                <w:color w:val="000000"/>
              </w:rPr>
              <w:lastRenderedPageBreak/>
              <w:t xml:space="preserve">развития России в социально-историческом, этическом и философском контекстах </w:t>
            </w:r>
          </w:p>
        </w:tc>
        <w:tc>
          <w:tcPr>
            <w:tcW w:w="4111" w:type="dxa"/>
            <w:shd w:val="clear" w:color="auto" w:fill="auto"/>
          </w:tcPr>
          <w:p w14:paraId="305E1383" w14:textId="77777777" w:rsidR="00AD6AD9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основы </w:t>
            </w:r>
            <w:r w:rsidRPr="00856537">
              <w:rPr>
                <w:lang w:eastAsia="ru-RU"/>
              </w:rPr>
              <w:t xml:space="preserve">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 </w:t>
            </w:r>
          </w:p>
          <w:p w14:paraId="241F655A" w14:textId="77777777" w:rsidR="00AD6AD9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аргументировать потребность в </w:t>
            </w:r>
            <w:r w:rsidRPr="00856537">
              <w:rPr>
                <w:lang w:eastAsia="ru-RU"/>
              </w:rPr>
              <w:t>уважительно</w:t>
            </w:r>
            <w:r>
              <w:rPr>
                <w:lang w:eastAsia="ru-RU"/>
              </w:rPr>
              <w:t>м</w:t>
            </w:r>
            <w:r w:rsidRPr="00856537">
              <w:rPr>
                <w:lang w:eastAsia="ru-RU"/>
              </w:rPr>
              <w:t xml:space="preserve"> отношени</w:t>
            </w:r>
            <w:r>
              <w:rPr>
                <w:lang w:eastAsia="ru-RU"/>
              </w:rPr>
              <w:t>и</w:t>
            </w:r>
            <w:r w:rsidRPr="00856537">
              <w:rPr>
                <w:lang w:eastAsia="ru-RU"/>
              </w:rPr>
              <w:t xml:space="preserve"> к историческому наследию и культурным традициям различных национальных и социальных групп в </w:t>
            </w:r>
            <w:r w:rsidRPr="00856537">
              <w:rPr>
                <w:lang w:eastAsia="ru-RU"/>
              </w:rPr>
              <w:lastRenderedPageBreak/>
              <w:t xml:space="preserve">процессе межкультурного взаимодействия на основе знаний основных этапов развития России в социально-историческом, этическом и философском контекстах </w:t>
            </w:r>
          </w:p>
          <w:p w14:paraId="63800296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учета</w:t>
            </w:r>
            <w:r w:rsidRPr="0085653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культурных, исторических, национальных особенностей при прохождении учебной практики</w:t>
            </w:r>
          </w:p>
        </w:tc>
      </w:tr>
      <w:tr w:rsidR="00AD6AD9" w:rsidRPr="0015159D" w14:paraId="7598DAED" w14:textId="77777777" w:rsidTr="00AD6AD9">
        <w:tc>
          <w:tcPr>
            <w:tcW w:w="1101" w:type="dxa"/>
            <w:vMerge/>
            <w:shd w:val="clear" w:color="auto" w:fill="auto"/>
          </w:tcPr>
          <w:p w14:paraId="58FA4FA8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BBE5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0E31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rPr>
                <w:color w:val="000000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4111" w:type="dxa"/>
            <w:shd w:val="clear" w:color="auto" w:fill="auto"/>
          </w:tcPr>
          <w:p w14:paraId="3E2C4B03" w14:textId="77777777" w:rsidR="00AD6AD9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выстраивания</w:t>
            </w:r>
            <w:r w:rsidRPr="00856537">
              <w:rPr>
                <w:lang w:eastAsia="ru-RU"/>
              </w:rPr>
              <w:t xml:space="preserve"> взаимодействи</w:t>
            </w:r>
            <w:r>
              <w:rPr>
                <w:lang w:eastAsia="ru-RU"/>
              </w:rPr>
              <w:t>я</w:t>
            </w:r>
            <w:r w:rsidRPr="00856537">
              <w:rPr>
                <w:lang w:eastAsia="ru-RU"/>
              </w:rPr>
              <w:t xml:space="preserve"> с учетом национальных и социокультурных особенностей</w:t>
            </w:r>
            <w:r>
              <w:rPr>
                <w:lang w:eastAsia="ru-RU"/>
              </w:rPr>
              <w:t>, применяемые в организации</w:t>
            </w:r>
          </w:p>
          <w:p w14:paraId="44468A6E" w14:textId="77777777" w:rsidR="00AD6AD9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выстраивать</w:t>
            </w:r>
            <w:r w:rsidRPr="00856537">
              <w:rPr>
                <w:lang w:eastAsia="ru-RU"/>
              </w:rPr>
              <w:t xml:space="preserve"> взаимодействи</w:t>
            </w:r>
            <w:r>
              <w:rPr>
                <w:lang w:eastAsia="ru-RU"/>
              </w:rPr>
              <w:t>е в коллективе организации</w:t>
            </w:r>
            <w:r w:rsidRPr="00856537">
              <w:rPr>
                <w:lang w:eastAsia="ru-RU"/>
              </w:rPr>
              <w:t xml:space="preserve"> с учетом национальных </w:t>
            </w:r>
            <w:r>
              <w:rPr>
                <w:lang w:eastAsia="ru-RU"/>
              </w:rPr>
              <w:t>и социокультурных особенностей</w:t>
            </w:r>
          </w:p>
          <w:p w14:paraId="61397DB8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эффективного взаимодействия в коллективе организации в период прохождения практики</w:t>
            </w:r>
          </w:p>
        </w:tc>
      </w:tr>
      <w:tr w:rsidR="00AD6AD9" w:rsidRPr="0015159D" w14:paraId="43036976" w14:textId="77777777" w:rsidTr="00AD6AD9">
        <w:tc>
          <w:tcPr>
            <w:tcW w:w="1101" w:type="dxa"/>
            <w:vMerge w:val="restart"/>
            <w:shd w:val="clear" w:color="auto" w:fill="auto"/>
          </w:tcPr>
          <w:p w14:paraId="0413A332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7AA0" w14:textId="77777777" w:rsidR="00AD6AD9" w:rsidRPr="003267E4" w:rsidRDefault="00AD6AD9" w:rsidP="00AD6AD9">
            <w:pPr>
              <w:autoSpaceDE w:val="0"/>
              <w:autoSpaceDN w:val="0"/>
              <w:adjustRightInd w:val="0"/>
            </w:pPr>
            <w:r w:rsidRPr="003267E4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0E36" w14:textId="77777777" w:rsidR="00AD6AD9" w:rsidRPr="003267E4" w:rsidRDefault="00AD6AD9" w:rsidP="00AD6AD9">
            <w:r w:rsidRPr="003267E4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4111" w:type="dxa"/>
            <w:shd w:val="clear" w:color="auto" w:fill="auto"/>
          </w:tcPr>
          <w:p w14:paraId="656F0F66" w14:textId="77777777" w:rsidR="00AD6AD9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личные ресурсы и ограничения при изучении работы организации</w:t>
            </w:r>
          </w:p>
          <w:p w14:paraId="70AEA5DA" w14:textId="77777777" w:rsidR="00AD6AD9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грамотно планировать прохождение практики с учетом личных ресурсов и ограничений</w:t>
            </w:r>
          </w:p>
          <w:p w14:paraId="771D8850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собственной деятельности в период практики с учетом имеющихся ресурсов и ограничений</w:t>
            </w:r>
          </w:p>
        </w:tc>
      </w:tr>
      <w:tr w:rsidR="00AD6AD9" w:rsidRPr="0015159D" w14:paraId="62880AC5" w14:textId="77777777" w:rsidTr="00AD6AD9">
        <w:tc>
          <w:tcPr>
            <w:tcW w:w="1101" w:type="dxa"/>
            <w:vMerge/>
            <w:shd w:val="clear" w:color="auto" w:fill="auto"/>
          </w:tcPr>
          <w:p w14:paraId="74F1AC34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4D02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4B54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4111" w:type="dxa"/>
            <w:shd w:val="clear" w:color="auto" w:fill="auto"/>
          </w:tcPr>
          <w:p w14:paraId="54D983E5" w14:textId="77777777" w:rsidR="00AD6AD9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формирования </w:t>
            </w:r>
            <w:r w:rsidRPr="003267E4">
              <w:t>индивидуальн</w:t>
            </w:r>
            <w:r>
              <w:t>ой</w:t>
            </w:r>
            <w:r w:rsidRPr="003267E4">
              <w:t xml:space="preserve"> траектори</w:t>
            </w:r>
            <w:r>
              <w:t>и</w:t>
            </w:r>
            <w:r w:rsidRPr="003267E4">
              <w:t xml:space="preserve"> саморазвития</w:t>
            </w:r>
          </w:p>
          <w:p w14:paraId="37A5D2BE" w14:textId="77777777" w:rsidR="00AD6AD9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грамотно определять</w:t>
            </w:r>
            <w:r w:rsidRPr="00856537">
              <w:rPr>
                <w:lang w:eastAsia="ru-RU"/>
              </w:rPr>
              <w:t xml:space="preserve"> индивидуальн</w:t>
            </w:r>
            <w:r>
              <w:rPr>
                <w:lang w:eastAsia="ru-RU"/>
              </w:rPr>
              <w:t>ую</w:t>
            </w:r>
            <w:r w:rsidRPr="00856537">
              <w:rPr>
                <w:lang w:eastAsia="ru-RU"/>
              </w:rPr>
              <w:t xml:space="preserve"> траектори</w:t>
            </w:r>
            <w:r>
              <w:rPr>
                <w:lang w:eastAsia="ru-RU"/>
              </w:rPr>
              <w:t>ю</w:t>
            </w:r>
            <w:r w:rsidRPr="00856537">
              <w:rPr>
                <w:lang w:eastAsia="ru-RU"/>
              </w:rPr>
              <w:t xml:space="preserve"> саморазвития</w:t>
            </w:r>
            <w:r>
              <w:rPr>
                <w:lang w:eastAsia="ru-RU"/>
              </w:rPr>
              <w:t xml:space="preserve"> при прохождении практики</w:t>
            </w:r>
          </w:p>
          <w:p w14:paraId="6F9281BC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собственной деятельности в период практики с учетом имеющихся ресурсов и ограничений</w:t>
            </w:r>
          </w:p>
        </w:tc>
      </w:tr>
      <w:tr w:rsidR="00AD6AD9" w:rsidRPr="0015159D" w14:paraId="2611F09A" w14:textId="77777777" w:rsidTr="00AD6AD9">
        <w:tc>
          <w:tcPr>
            <w:tcW w:w="1101" w:type="dxa"/>
            <w:vMerge/>
            <w:shd w:val="clear" w:color="auto" w:fill="auto"/>
          </w:tcPr>
          <w:p w14:paraId="181222FA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8A85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BE8D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4111" w:type="dxa"/>
            <w:shd w:val="clear" w:color="auto" w:fill="auto"/>
          </w:tcPr>
          <w:p w14:paraId="2DE4DD79" w14:textId="77777777" w:rsidR="00AD6AD9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</w:t>
            </w:r>
            <w:r w:rsidRPr="007516D3">
              <w:rPr>
                <w:lang w:eastAsia="ru-RU"/>
              </w:rPr>
              <w:t xml:space="preserve">рационального распределения временных и информационных ресурсов </w:t>
            </w:r>
          </w:p>
          <w:p w14:paraId="401131EA" w14:textId="77777777" w:rsidR="00AD6AD9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рационально</w:t>
            </w:r>
            <w:r w:rsidRPr="007516D3">
              <w:rPr>
                <w:lang w:eastAsia="ru-RU"/>
              </w:rPr>
              <w:t xml:space="preserve"> распре</w:t>
            </w:r>
            <w:r>
              <w:rPr>
                <w:lang w:eastAsia="ru-RU"/>
              </w:rPr>
              <w:t>делять</w:t>
            </w:r>
            <w:r w:rsidRPr="007516D3">
              <w:rPr>
                <w:lang w:eastAsia="ru-RU"/>
              </w:rPr>
              <w:t xml:space="preserve"> временны</w:t>
            </w:r>
            <w:r>
              <w:rPr>
                <w:lang w:eastAsia="ru-RU"/>
              </w:rPr>
              <w:t>е</w:t>
            </w:r>
            <w:r w:rsidRPr="007516D3">
              <w:rPr>
                <w:lang w:eastAsia="ru-RU"/>
              </w:rPr>
              <w:t xml:space="preserve"> и информационны</w:t>
            </w:r>
            <w:r>
              <w:rPr>
                <w:lang w:eastAsia="ru-RU"/>
              </w:rPr>
              <w:t>е</w:t>
            </w:r>
            <w:r w:rsidRPr="007516D3">
              <w:rPr>
                <w:lang w:eastAsia="ru-RU"/>
              </w:rPr>
              <w:t xml:space="preserve"> ресурс</w:t>
            </w:r>
            <w:r>
              <w:rPr>
                <w:lang w:eastAsia="ru-RU"/>
              </w:rPr>
              <w:t>ы</w:t>
            </w:r>
            <w:r w:rsidRPr="007516D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при прохождении практики</w:t>
            </w:r>
          </w:p>
          <w:p w14:paraId="6EB4B85E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</w:t>
            </w:r>
            <w:r w:rsidRPr="007516D3">
              <w:rPr>
                <w:lang w:eastAsia="ru-RU"/>
              </w:rPr>
              <w:t>распределения временных и информационных ресурсов</w:t>
            </w:r>
            <w:r>
              <w:rPr>
                <w:lang w:eastAsia="ru-RU"/>
              </w:rPr>
              <w:t xml:space="preserve"> а </w:t>
            </w:r>
            <w:r>
              <w:rPr>
                <w:lang w:eastAsia="ru-RU"/>
              </w:rPr>
              <w:lastRenderedPageBreak/>
              <w:t>процессе прохождения практики</w:t>
            </w:r>
          </w:p>
        </w:tc>
      </w:tr>
      <w:tr w:rsidR="00AD6AD9" w:rsidRPr="0015159D" w14:paraId="632DD4D6" w14:textId="77777777" w:rsidTr="00AD6AD9">
        <w:tc>
          <w:tcPr>
            <w:tcW w:w="1101" w:type="dxa"/>
            <w:vMerge w:val="restart"/>
            <w:shd w:val="clear" w:color="auto" w:fill="auto"/>
          </w:tcPr>
          <w:p w14:paraId="19480091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lastRenderedPageBreak/>
              <w:t>УК-7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6C20" w14:textId="77777777" w:rsidR="00AD6AD9" w:rsidRPr="003267E4" w:rsidRDefault="00AD6AD9" w:rsidP="00AD6AD9">
            <w:pPr>
              <w:autoSpaceDE w:val="0"/>
              <w:autoSpaceDN w:val="0"/>
              <w:adjustRightInd w:val="0"/>
            </w:pPr>
            <w:r w:rsidRPr="003267E4"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0356" w14:textId="77777777" w:rsidR="00AD6AD9" w:rsidRPr="003267E4" w:rsidRDefault="00AD6AD9" w:rsidP="00AD6AD9">
            <w:r w:rsidRPr="003267E4">
              <w:t>УК.7.1. Умеет использовать средства и методы физической культуры, необходимые для планирования и реализации профессиональной деятельности.</w:t>
            </w:r>
          </w:p>
        </w:tc>
        <w:tc>
          <w:tcPr>
            <w:tcW w:w="4111" w:type="dxa"/>
            <w:shd w:val="clear" w:color="auto" w:fill="auto"/>
          </w:tcPr>
          <w:p w14:paraId="1E43A986" w14:textId="77777777" w:rsidR="00AD6AD9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средства физической культуры в профессиональной деятельности</w:t>
            </w:r>
            <w:r w:rsidRPr="007516D3">
              <w:rPr>
                <w:lang w:eastAsia="ru-RU"/>
              </w:rPr>
              <w:t xml:space="preserve"> </w:t>
            </w:r>
          </w:p>
          <w:p w14:paraId="24CB44C3" w14:textId="77777777" w:rsidR="00AD6AD9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рационально</w:t>
            </w:r>
            <w:r w:rsidRPr="007516D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использовать средства физической культуры в процессе прохождения практики</w:t>
            </w:r>
          </w:p>
          <w:p w14:paraId="2519A078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использования методов физической культуры для прохождения практики</w:t>
            </w:r>
          </w:p>
        </w:tc>
      </w:tr>
      <w:tr w:rsidR="00AD6AD9" w:rsidRPr="0015159D" w14:paraId="2B9169B3" w14:textId="77777777" w:rsidTr="00AD6AD9">
        <w:tc>
          <w:tcPr>
            <w:tcW w:w="1101" w:type="dxa"/>
            <w:vMerge/>
            <w:shd w:val="clear" w:color="auto" w:fill="auto"/>
          </w:tcPr>
          <w:p w14:paraId="704B0D40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4597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76B8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4111" w:type="dxa"/>
            <w:shd w:val="clear" w:color="auto" w:fill="auto"/>
          </w:tcPr>
          <w:p w14:paraId="20B1218D" w14:textId="77777777" w:rsidR="00AD6AD9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основные физическое кондиции, необходимые для профессиональной деятельности</w:t>
            </w:r>
            <w:r w:rsidRPr="007516D3">
              <w:rPr>
                <w:lang w:eastAsia="ru-RU"/>
              </w:rPr>
              <w:t xml:space="preserve"> </w:t>
            </w:r>
          </w:p>
          <w:p w14:paraId="4660D43F" w14:textId="77777777" w:rsidR="00AD6AD9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планировать обеспечение необходимого уровня физических кондиций в процессе прохождения практики</w:t>
            </w:r>
          </w:p>
          <w:p w14:paraId="0BBB4D4E" w14:textId="77777777" w:rsidR="00AD6AD9" w:rsidRPr="0015159D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достижения физических кондиций для прохождения практики</w:t>
            </w:r>
          </w:p>
        </w:tc>
      </w:tr>
      <w:tr w:rsidR="00AD6AD9" w:rsidRPr="00A01BAA" w14:paraId="6F092951" w14:textId="77777777" w:rsidTr="00AD6AD9">
        <w:tc>
          <w:tcPr>
            <w:tcW w:w="1101" w:type="dxa"/>
            <w:vMerge w:val="restart"/>
            <w:shd w:val="clear" w:color="auto" w:fill="auto"/>
          </w:tcPr>
          <w:p w14:paraId="0490D2FF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t>УК-8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B2161" w14:textId="77777777" w:rsidR="00AD6AD9" w:rsidRPr="00A01BAA" w:rsidRDefault="00AD6AD9" w:rsidP="00AD6AD9">
            <w:pPr>
              <w:autoSpaceDE w:val="0"/>
              <w:autoSpaceDN w:val="0"/>
              <w:adjustRightInd w:val="0"/>
            </w:pPr>
            <w:r w:rsidRPr="00A01BAA"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6E8A" w14:textId="77777777" w:rsidR="00AD6AD9" w:rsidRPr="00A01BAA" w:rsidRDefault="00AD6AD9" w:rsidP="00AD6AD9">
            <w:r w:rsidRPr="00A01BAA">
              <w:t>УК.8.1. Обеспечивает условия безопасной и комфортной организационной среды, способствующей сохранению жизни и здоровья работников организации в соответствии с санитарно-гигиеническими нормами</w:t>
            </w:r>
          </w:p>
        </w:tc>
        <w:tc>
          <w:tcPr>
            <w:tcW w:w="4111" w:type="dxa"/>
            <w:shd w:val="clear" w:color="auto" w:fill="auto"/>
          </w:tcPr>
          <w:p w14:paraId="246977FB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знать:</w:t>
            </w:r>
            <w:r w:rsidRPr="00A01BAA">
              <w:rPr>
                <w:lang w:eastAsia="ru-RU"/>
              </w:rPr>
              <w:t xml:space="preserve"> основы создания безопасной и комфортной организационной среды в соответствии с санитарно-гигиеническими нормами</w:t>
            </w:r>
          </w:p>
          <w:p w14:paraId="7D2C9579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уметь:</w:t>
            </w:r>
            <w:r w:rsidRPr="00A01BAA">
              <w:rPr>
                <w:lang w:eastAsia="ru-RU"/>
              </w:rPr>
              <w:t xml:space="preserve"> анализировать санитарно-гигиенические нормы и систему их обеспечения в организации-базе практики</w:t>
            </w:r>
          </w:p>
          <w:p w14:paraId="326F3320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rPr>
                <w:i/>
                <w:lang w:eastAsia="ru-RU"/>
              </w:rPr>
              <w:t>владеть:</w:t>
            </w:r>
            <w:r w:rsidRPr="00A01BAA">
              <w:rPr>
                <w:lang w:eastAsia="ru-RU"/>
              </w:rPr>
              <w:t xml:space="preserve"> навыками организации </w:t>
            </w:r>
            <w:r w:rsidRPr="00A01BAA">
              <w:t>безопасной и комфортной организационной среды, способствующей сохранению жизни и здоровья на рабочем месте в процессе прохождения практики</w:t>
            </w:r>
          </w:p>
        </w:tc>
      </w:tr>
      <w:tr w:rsidR="00AD6AD9" w:rsidRPr="00A01BAA" w14:paraId="44572D79" w14:textId="77777777" w:rsidTr="00AD6AD9">
        <w:tc>
          <w:tcPr>
            <w:tcW w:w="1101" w:type="dxa"/>
            <w:vMerge/>
            <w:shd w:val="clear" w:color="auto" w:fill="auto"/>
          </w:tcPr>
          <w:p w14:paraId="4D82E855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7F1E7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E968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t>УК.8.2. Умеет обеспечивать безопасность работников организации и оказывать первую помощь, в том числе при возникновении чрезвычайных ситуаций</w:t>
            </w:r>
          </w:p>
        </w:tc>
        <w:tc>
          <w:tcPr>
            <w:tcW w:w="4111" w:type="dxa"/>
            <w:shd w:val="clear" w:color="auto" w:fill="auto"/>
          </w:tcPr>
          <w:p w14:paraId="53B2275A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знать:</w:t>
            </w:r>
            <w:r w:rsidRPr="00A01BAA">
              <w:rPr>
                <w:lang w:eastAsia="ru-RU"/>
              </w:rPr>
              <w:t xml:space="preserve"> основы оказания первой помощи, в том числе при возникновении чрезвычайных ситуаций</w:t>
            </w:r>
          </w:p>
          <w:p w14:paraId="749C8919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уметь:</w:t>
            </w:r>
            <w:r w:rsidRPr="00A01BAA">
              <w:rPr>
                <w:lang w:eastAsia="ru-RU"/>
              </w:rPr>
              <w:t xml:space="preserve"> анализировать условия безопасности, созданные в организации-базе практики</w:t>
            </w:r>
          </w:p>
          <w:p w14:paraId="34448961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rPr>
                <w:i/>
                <w:lang w:eastAsia="ru-RU"/>
              </w:rPr>
              <w:t>владеть:</w:t>
            </w:r>
            <w:r w:rsidRPr="00A01BAA">
              <w:rPr>
                <w:lang w:eastAsia="ru-RU"/>
              </w:rPr>
              <w:t xml:space="preserve"> навыками оказания первой помощи, в том числе при возникновении чрезвычайных ситуаций</w:t>
            </w:r>
            <w:r w:rsidRPr="00A01BAA">
              <w:t xml:space="preserve"> на рабочем месте в процессе прохождения практики</w:t>
            </w:r>
          </w:p>
        </w:tc>
      </w:tr>
      <w:tr w:rsidR="00AD6AD9" w:rsidRPr="00A01BAA" w14:paraId="34DD4583" w14:textId="77777777" w:rsidTr="00AD6AD9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5F784FA0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390B5" w14:textId="77777777" w:rsidR="00AD6AD9" w:rsidRPr="00A01BAA" w:rsidRDefault="00AD6AD9" w:rsidP="00AD6AD9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3297" w14:textId="77777777" w:rsidR="00AD6AD9" w:rsidRPr="00A01BAA" w:rsidRDefault="00AD6AD9" w:rsidP="00AD6AD9">
            <w:r w:rsidRPr="00A01BAA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4111" w:type="dxa"/>
            <w:shd w:val="clear" w:color="auto" w:fill="auto"/>
          </w:tcPr>
          <w:p w14:paraId="4658A598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знать:</w:t>
            </w:r>
            <w:r w:rsidRPr="00A01BAA">
              <w:rPr>
                <w:lang w:eastAsia="ru-RU"/>
              </w:rPr>
              <w:t xml:space="preserve"> основы использования</w:t>
            </w:r>
            <w:r w:rsidRPr="00A01BAA">
              <w:t xml:space="preserve"> средств индивидуальной и коллективной защиты при потенциальной опасности на рабочем месте</w:t>
            </w:r>
          </w:p>
          <w:p w14:paraId="51D590C9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уметь:</w:t>
            </w:r>
            <w:r w:rsidRPr="00A01BAA">
              <w:rPr>
                <w:lang w:eastAsia="ru-RU"/>
              </w:rPr>
              <w:t xml:space="preserve"> анализировать </w:t>
            </w:r>
            <w:r w:rsidRPr="00A01BAA">
              <w:rPr>
                <w:lang w:eastAsia="ru-RU"/>
              </w:rPr>
              <w:lastRenderedPageBreak/>
              <w:t xml:space="preserve">обеспеченность организации-базы практики </w:t>
            </w:r>
            <w:r w:rsidRPr="00A01BAA">
              <w:t>средствами индивидуальной и коллективной защиты</w:t>
            </w:r>
          </w:p>
          <w:p w14:paraId="09203D53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rPr>
                <w:i/>
                <w:lang w:eastAsia="ru-RU"/>
              </w:rPr>
              <w:t>владеть:</w:t>
            </w:r>
            <w:r w:rsidRPr="00A01BAA">
              <w:rPr>
                <w:lang w:eastAsia="ru-RU"/>
              </w:rPr>
              <w:t xml:space="preserve"> навыками использования </w:t>
            </w:r>
            <w:r w:rsidRPr="00A01BAA">
              <w:t>средств индивидуальной и коллективной защиты на рабочем месте в процессе прохождения практики</w:t>
            </w:r>
          </w:p>
        </w:tc>
      </w:tr>
      <w:tr w:rsidR="00AD6AD9" w:rsidRPr="00A01BAA" w14:paraId="396BFA12" w14:textId="77777777" w:rsidTr="00AD6AD9">
        <w:trPr>
          <w:trHeight w:val="453"/>
        </w:trPr>
        <w:tc>
          <w:tcPr>
            <w:tcW w:w="1101" w:type="dxa"/>
            <w:shd w:val="clear" w:color="auto" w:fill="auto"/>
          </w:tcPr>
          <w:p w14:paraId="27C07A73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lastRenderedPageBreak/>
              <w:t>УК-9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648AC" w14:textId="77777777" w:rsidR="00AD6AD9" w:rsidRPr="00A01BAA" w:rsidRDefault="00AD6AD9" w:rsidP="00AD6A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BAA">
              <w:rPr>
                <w:rFonts w:ascii="Times New Roman" w:hAnsi="Times New Roman" w:cs="Times New Roman"/>
                <w:sz w:val="24"/>
                <w:szCs w:val="24"/>
              </w:rPr>
              <w:t>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EBF7B" w14:textId="77777777" w:rsidR="00AD6AD9" w:rsidRPr="00A01BAA" w:rsidRDefault="00AD6AD9" w:rsidP="00AD6AD9">
            <w:r w:rsidRPr="00A01BAA">
              <w:t>УК.9.1. Применяет базовые дефектологические знания для организации работы коллектива организации</w:t>
            </w:r>
          </w:p>
        </w:tc>
        <w:tc>
          <w:tcPr>
            <w:tcW w:w="4111" w:type="dxa"/>
            <w:shd w:val="clear" w:color="auto" w:fill="auto"/>
          </w:tcPr>
          <w:p w14:paraId="59C4B915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знать:</w:t>
            </w:r>
            <w:r w:rsidRPr="00A01BAA">
              <w:rPr>
                <w:lang w:eastAsia="ru-RU"/>
              </w:rPr>
              <w:t xml:space="preserve"> основы дефектологических знаний </w:t>
            </w:r>
            <w:r w:rsidRPr="00A01BAA">
              <w:t>для организации работы коллектива организации</w:t>
            </w:r>
          </w:p>
          <w:p w14:paraId="6AFD4DF1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уметь:</w:t>
            </w:r>
            <w:r w:rsidRPr="00A01BAA">
              <w:rPr>
                <w:lang w:eastAsia="ru-RU"/>
              </w:rPr>
              <w:t xml:space="preserve"> определять потребность в применении базовых </w:t>
            </w:r>
            <w:r w:rsidRPr="00A01BAA">
              <w:t>дефектологических знаний для организации работы коллектива организации</w:t>
            </w:r>
          </w:p>
          <w:p w14:paraId="12A4054C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rPr>
                <w:i/>
                <w:lang w:eastAsia="ru-RU"/>
              </w:rPr>
              <w:t>владеть:</w:t>
            </w:r>
            <w:r w:rsidRPr="00A01BAA">
              <w:rPr>
                <w:lang w:eastAsia="ru-RU"/>
              </w:rPr>
              <w:t xml:space="preserve"> навыками применения базовых дефектологических знаний в процессе прохождения практики</w:t>
            </w:r>
          </w:p>
        </w:tc>
      </w:tr>
      <w:tr w:rsidR="00AD6AD9" w:rsidRPr="00A01BAA" w14:paraId="52BBF620" w14:textId="77777777" w:rsidTr="00AD6AD9">
        <w:trPr>
          <w:trHeight w:val="453"/>
        </w:trPr>
        <w:tc>
          <w:tcPr>
            <w:tcW w:w="1101" w:type="dxa"/>
            <w:vMerge w:val="restart"/>
            <w:shd w:val="clear" w:color="auto" w:fill="auto"/>
          </w:tcPr>
          <w:p w14:paraId="7E65469F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t>УК-10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349E9" w14:textId="77777777" w:rsidR="00AD6AD9" w:rsidRPr="00A01BAA" w:rsidRDefault="00AD6AD9" w:rsidP="00AD6A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BAA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724C5" w14:textId="77777777" w:rsidR="00AD6AD9" w:rsidRPr="00A01BAA" w:rsidRDefault="00AD6AD9" w:rsidP="00AD6AD9">
            <w:r w:rsidRPr="00A01BAA">
              <w:t xml:space="preserve">УК.10.1. Умеет применять экономические и финансовые знания для анализа деятельности подразделений организации и компании в целом </w:t>
            </w:r>
          </w:p>
        </w:tc>
        <w:tc>
          <w:tcPr>
            <w:tcW w:w="4111" w:type="dxa"/>
            <w:shd w:val="clear" w:color="auto" w:fill="auto"/>
          </w:tcPr>
          <w:p w14:paraId="405A6B17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знать:</w:t>
            </w:r>
            <w:r w:rsidRPr="00A01BAA">
              <w:rPr>
                <w:lang w:eastAsia="ru-RU"/>
              </w:rPr>
              <w:t xml:space="preserve"> основы экономических и финансовых знаний для анализа деятельности подразделений организации и компании в целом</w:t>
            </w:r>
          </w:p>
          <w:p w14:paraId="67CB1CCE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уметь:</w:t>
            </w:r>
            <w:r w:rsidRPr="00A01BAA">
              <w:rPr>
                <w:lang w:eastAsia="ru-RU"/>
              </w:rPr>
              <w:t xml:space="preserve"> определять потребность в экономических и финансовых знаниях для анализа деятельности подразделений организации и компании в целом в соответствии с программой практики</w:t>
            </w:r>
          </w:p>
          <w:p w14:paraId="761D07AA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rPr>
                <w:i/>
                <w:lang w:eastAsia="ru-RU"/>
              </w:rPr>
              <w:t>владеть:</w:t>
            </w:r>
            <w:r w:rsidRPr="00A01BAA">
              <w:rPr>
                <w:lang w:eastAsia="ru-RU"/>
              </w:rPr>
              <w:t xml:space="preserve"> навыками анализа первичных и вторичных документов организации, содержащих необходимую экономическую и финансовую информации в соответствии с программой практики</w:t>
            </w:r>
          </w:p>
        </w:tc>
      </w:tr>
      <w:tr w:rsidR="00AD6AD9" w:rsidRPr="00A01BAA" w14:paraId="76D980F6" w14:textId="77777777" w:rsidTr="00AD6AD9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0FDDFCB9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098A" w14:textId="77777777" w:rsidR="00AD6AD9" w:rsidRPr="00A01BAA" w:rsidRDefault="00AD6AD9" w:rsidP="00AD6AD9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E626" w14:textId="77777777" w:rsidR="00AD6AD9" w:rsidRPr="00A01BAA" w:rsidRDefault="00AD6AD9" w:rsidP="00AD6AD9">
            <w:r w:rsidRPr="00A01BAA">
              <w:t>УК.10.2. Владеет современными инструментами разработки и принятия управленческих решений на основе экономических и финансовых знаний</w:t>
            </w:r>
          </w:p>
        </w:tc>
        <w:tc>
          <w:tcPr>
            <w:tcW w:w="4111" w:type="dxa"/>
            <w:shd w:val="clear" w:color="auto" w:fill="auto"/>
          </w:tcPr>
          <w:p w14:paraId="5E7912AD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знать:</w:t>
            </w:r>
            <w:r w:rsidRPr="00A01BAA">
              <w:rPr>
                <w:lang w:eastAsia="ru-RU"/>
              </w:rPr>
              <w:t xml:space="preserve"> основы инструменты разработки и принятия управленческих решений на основе экономических и финансовых знаний</w:t>
            </w:r>
          </w:p>
          <w:p w14:paraId="65CE4CA3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уметь:</w:t>
            </w:r>
            <w:r w:rsidRPr="00A01BAA">
              <w:rPr>
                <w:lang w:eastAsia="ru-RU"/>
              </w:rPr>
              <w:t xml:space="preserve"> анализировать управленческие решения руководителей организации-базы практики в соответствии с программой практики</w:t>
            </w:r>
          </w:p>
          <w:p w14:paraId="365F0898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rPr>
                <w:i/>
                <w:lang w:eastAsia="ru-RU"/>
              </w:rPr>
              <w:t>владеть:</w:t>
            </w:r>
            <w:r w:rsidRPr="00A01BAA">
              <w:rPr>
                <w:lang w:eastAsia="ru-RU"/>
              </w:rPr>
              <w:t xml:space="preserve"> навыками описания управленческих решений, принимаемых в организации-базе практики на основе экономической и финансовой информации в соответствии с программой практики</w:t>
            </w:r>
          </w:p>
        </w:tc>
      </w:tr>
      <w:tr w:rsidR="00AD6AD9" w:rsidRPr="00A01BAA" w14:paraId="0FC39EC2" w14:textId="77777777" w:rsidTr="00AD6AD9">
        <w:trPr>
          <w:trHeight w:val="453"/>
        </w:trPr>
        <w:tc>
          <w:tcPr>
            <w:tcW w:w="1101" w:type="dxa"/>
            <w:shd w:val="clear" w:color="auto" w:fill="auto"/>
          </w:tcPr>
          <w:p w14:paraId="11356417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lastRenderedPageBreak/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909C" w14:textId="77777777" w:rsidR="00AD6AD9" w:rsidRPr="00A01BAA" w:rsidRDefault="00AD6AD9" w:rsidP="00AD6A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BAA">
              <w:rPr>
                <w:rFonts w:ascii="Times New Roman" w:hAnsi="Times New Roman" w:cs="Times New Roman"/>
                <w:sz w:val="24"/>
                <w:szCs w:val="24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8ABC" w14:textId="77777777" w:rsidR="00AD6AD9" w:rsidRPr="00A01BAA" w:rsidRDefault="00AD6AD9" w:rsidP="00AD6AD9">
            <w:r w:rsidRPr="00A01BAA">
              <w:t>УК.11.1. Демонстрирует сформированную гражданскую позицию и нетерпимое отношение к коррупционному поведению</w:t>
            </w:r>
          </w:p>
        </w:tc>
        <w:tc>
          <w:tcPr>
            <w:tcW w:w="4111" w:type="dxa"/>
            <w:shd w:val="clear" w:color="auto" w:fill="auto"/>
          </w:tcPr>
          <w:p w14:paraId="502434DF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знать:</w:t>
            </w:r>
            <w:r w:rsidRPr="00A01BAA">
              <w:rPr>
                <w:lang w:eastAsia="ru-RU"/>
              </w:rPr>
              <w:t xml:space="preserve"> основные компоненты гражданской позиции и коррупционного поведения</w:t>
            </w:r>
          </w:p>
          <w:p w14:paraId="180D4267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уметь:</w:t>
            </w:r>
            <w:r w:rsidRPr="00A01BAA">
              <w:rPr>
                <w:lang w:eastAsia="ru-RU"/>
              </w:rPr>
              <w:t xml:space="preserve"> анализировать проявления коррупционного поведения в организации-базе практики</w:t>
            </w:r>
          </w:p>
          <w:p w14:paraId="4FB938C4" w14:textId="77777777" w:rsidR="00AD6AD9" w:rsidRPr="00A01BAA" w:rsidRDefault="00AD6AD9" w:rsidP="00AD6AD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rPr>
                <w:i/>
                <w:lang w:eastAsia="ru-RU"/>
              </w:rPr>
              <w:t>владеть:</w:t>
            </w:r>
            <w:r w:rsidRPr="00A01BAA">
              <w:rPr>
                <w:lang w:eastAsia="ru-RU"/>
              </w:rPr>
              <w:t xml:space="preserve"> навыками формулировки собственной гражданской позиции и нетерпимого отношения к коррупционному поведению</w:t>
            </w:r>
          </w:p>
        </w:tc>
      </w:tr>
      <w:tr w:rsidR="008E6FDC" w:rsidRPr="00555AC5" w14:paraId="6F72153C" w14:textId="77777777" w:rsidTr="008E6FDC">
        <w:trPr>
          <w:trHeight w:val="453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AE2D00" w14:textId="77777777" w:rsidR="008E6FDC" w:rsidRPr="00901833" w:rsidRDefault="008E6FDC" w:rsidP="009018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highlight w:val="yellow"/>
              </w:rPr>
            </w:pPr>
            <w:r w:rsidRPr="00F67986">
              <w:t>ПК-1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13F80" w14:textId="62640960" w:rsidR="00FE186D" w:rsidRPr="00901833" w:rsidRDefault="00FE186D" w:rsidP="008E6FD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7986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поиск, привлечение и отбор персонала для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B2DA" w14:textId="02FE695B" w:rsidR="00FE186D" w:rsidRDefault="008E6FDC" w:rsidP="008E6FDC">
            <w:pPr>
              <w:rPr>
                <w:highlight w:val="yellow"/>
              </w:rPr>
            </w:pPr>
            <w:r w:rsidRPr="00540C4F">
              <w:t xml:space="preserve">ПК.1.1. </w:t>
            </w:r>
            <w:r w:rsidR="00FE186D">
              <w:t>Анализирует качественные и количественные потребности организации в персонале</w:t>
            </w:r>
          </w:p>
          <w:p w14:paraId="59EDFDEC" w14:textId="6F0850FA" w:rsidR="00FE186D" w:rsidRPr="00901833" w:rsidRDefault="00FE186D" w:rsidP="008E6FDC">
            <w:pPr>
              <w:rPr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1A35" w14:textId="0C85E470" w:rsidR="008E6FDC" w:rsidRPr="00FE186D" w:rsidRDefault="008E6FDC" w:rsidP="009018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FE186D">
              <w:rPr>
                <w:i/>
                <w:lang w:eastAsia="ru-RU"/>
              </w:rPr>
              <w:t xml:space="preserve">знать: </w:t>
            </w:r>
            <w:r w:rsidR="00540C4F">
              <w:rPr>
                <w:lang w:eastAsia="ru-RU"/>
              </w:rPr>
              <w:t>методологические основы</w:t>
            </w:r>
            <w:r w:rsidR="00FE186D" w:rsidRPr="00FE186D">
              <w:rPr>
                <w:lang w:eastAsia="ru-RU"/>
              </w:rPr>
              <w:t xml:space="preserve"> поиска,</w:t>
            </w:r>
            <w:r w:rsidRPr="00FE186D">
              <w:rPr>
                <w:lang w:eastAsia="ru-RU"/>
              </w:rPr>
              <w:t xml:space="preserve"> </w:t>
            </w:r>
            <w:r w:rsidR="00FE186D" w:rsidRPr="00FE186D">
              <w:rPr>
                <w:lang w:eastAsia="ru-RU"/>
              </w:rPr>
              <w:t xml:space="preserve">привлечения </w:t>
            </w:r>
            <w:proofErr w:type="gramStart"/>
            <w:r w:rsidR="00FE186D" w:rsidRPr="00FE186D">
              <w:rPr>
                <w:lang w:eastAsia="ru-RU"/>
              </w:rPr>
              <w:t>и  отбора</w:t>
            </w:r>
            <w:proofErr w:type="gramEnd"/>
            <w:r w:rsidR="00FE186D" w:rsidRPr="00FE186D">
              <w:rPr>
                <w:lang w:eastAsia="ru-RU"/>
              </w:rPr>
              <w:t xml:space="preserve"> персонала для организации</w:t>
            </w:r>
          </w:p>
          <w:p w14:paraId="3F0676E2" w14:textId="6A11361C" w:rsidR="00FE186D" w:rsidRPr="00FE186D" w:rsidRDefault="008E6FDC" w:rsidP="009018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E186D">
              <w:rPr>
                <w:i/>
                <w:lang w:eastAsia="ru-RU"/>
              </w:rPr>
              <w:t>уметь:</w:t>
            </w:r>
            <w:r w:rsidR="00540C4F">
              <w:rPr>
                <w:i/>
                <w:lang w:eastAsia="ru-RU"/>
              </w:rPr>
              <w:t xml:space="preserve"> </w:t>
            </w:r>
            <w:r w:rsidR="00540C4F" w:rsidRPr="00540C4F">
              <w:rPr>
                <w:iCs/>
                <w:lang w:eastAsia="ru-RU"/>
              </w:rPr>
              <w:t>собирать и</w:t>
            </w:r>
            <w:r w:rsidRPr="00FE186D">
              <w:rPr>
                <w:i/>
                <w:lang w:eastAsia="ru-RU"/>
              </w:rPr>
              <w:t xml:space="preserve"> </w:t>
            </w:r>
            <w:r w:rsidRPr="00FE186D">
              <w:rPr>
                <w:lang w:eastAsia="ru-RU"/>
              </w:rPr>
              <w:t xml:space="preserve">анализировать </w:t>
            </w:r>
            <w:r w:rsidR="00FE186D" w:rsidRPr="00FE186D">
              <w:rPr>
                <w:lang w:eastAsia="ru-RU"/>
              </w:rPr>
              <w:t xml:space="preserve">качественные и </w:t>
            </w:r>
            <w:proofErr w:type="spellStart"/>
            <w:r w:rsidR="00FE186D" w:rsidRPr="00FE186D">
              <w:rPr>
                <w:lang w:eastAsia="ru-RU"/>
              </w:rPr>
              <w:t>колличественные</w:t>
            </w:r>
            <w:proofErr w:type="spellEnd"/>
            <w:r w:rsidR="00FE186D" w:rsidRPr="00FE186D">
              <w:rPr>
                <w:lang w:eastAsia="ru-RU"/>
              </w:rPr>
              <w:t xml:space="preserve"> потребности организации в персонале</w:t>
            </w:r>
            <w:r w:rsidR="00FE186D">
              <w:rPr>
                <w:lang w:eastAsia="ru-RU"/>
              </w:rPr>
              <w:t xml:space="preserve"> в соответствии с заданием на практику</w:t>
            </w:r>
          </w:p>
          <w:p w14:paraId="36517E96" w14:textId="47973B03" w:rsidR="008E6FDC" w:rsidRPr="00901833" w:rsidRDefault="008E6FDC" w:rsidP="009018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highlight w:val="yellow"/>
                <w:lang w:eastAsia="ru-RU"/>
              </w:rPr>
            </w:pPr>
            <w:r w:rsidRPr="00FE186D">
              <w:rPr>
                <w:i/>
                <w:lang w:eastAsia="ru-RU"/>
              </w:rPr>
              <w:t xml:space="preserve">владеть: </w:t>
            </w:r>
            <w:r w:rsidRPr="00FE186D">
              <w:rPr>
                <w:lang w:eastAsia="ru-RU"/>
              </w:rPr>
              <w:t xml:space="preserve">навыками формулировки выводов </w:t>
            </w:r>
            <w:r w:rsidR="00FE186D" w:rsidRPr="00FE186D">
              <w:rPr>
                <w:lang w:eastAsia="ru-RU"/>
              </w:rPr>
              <w:t xml:space="preserve">о потребностях организации в </w:t>
            </w:r>
            <w:proofErr w:type="spellStart"/>
            <w:r w:rsidR="00FE186D" w:rsidRPr="00FE186D">
              <w:rPr>
                <w:lang w:eastAsia="ru-RU"/>
              </w:rPr>
              <w:t>песонале</w:t>
            </w:r>
            <w:proofErr w:type="spellEnd"/>
          </w:p>
        </w:tc>
      </w:tr>
      <w:tr w:rsidR="008E6FDC" w:rsidRPr="00C3589D" w14:paraId="0AD59251" w14:textId="77777777" w:rsidTr="00901833">
        <w:trPr>
          <w:trHeight w:val="453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A58959" w14:textId="77777777" w:rsidR="008E6FDC" w:rsidRPr="00901833" w:rsidRDefault="008E6FDC" w:rsidP="009018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highlight w:val="yellow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2DA33" w14:textId="77777777" w:rsidR="008E6FDC" w:rsidRPr="00901833" w:rsidRDefault="008E6FDC" w:rsidP="0090183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9936" w14:textId="779B24A3" w:rsidR="00FE186D" w:rsidRPr="00901833" w:rsidRDefault="008E6FDC" w:rsidP="00540C4F">
            <w:pPr>
              <w:rPr>
                <w:highlight w:val="yellow"/>
              </w:rPr>
            </w:pPr>
            <w:r w:rsidRPr="00540C4F">
              <w:t xml:space="preserve">ПК.1.2. </w:t>
            </w:r>
            <w:r w:rsidR="00FE186D">
              <w:t>Организует подбор и отбор персонала в организацию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9FC9" w14:textId="2A04360C" w:rsidR="008E6FDC" w:rsidRPr="00FE186D" w:rsidRDefault="008E6FDC" w:rsidP="009018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E186D">
              <w:rPr>
                <w:i/>
                <w:lang w:eastAsia="ru-RU"/>
              </w:rPr>
              <w:t xml:space="preserve">знать: </w:t>
            </w:r>
            <w:r w:rsidRPr="00FE186D">
              <w:rPr>
                <w:lang w:eastAsia="ru-RU"/>
              </w:rPr>
              <w:t xml:space="preserve">способы </w:t>
            </w:r>
            <w:r w:rsidR="00FE186D" w:rsidRPr="00FE186D">
              <w:rPr>
                <w:lang w:eastAsia="ru-RU"/>
              </w:rPr>
              <w:t>подбора и отбора персонала в организацию</w:t>
            </w:r>
          </w:p>
          <w:p w14:paraId="1B899C8B" w14:textId="47F0CE0F" w:rsidR="008E6FDC" w:rsidRPr="00540C4F" w:rsidRDefault="008E6FDC" w:rsidP="009018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540C4F">
              <w:rPr>
                <w:i/>
                <w:lang w:eastAsia="ru-RU"/>
              </w:rPr>
              <w:t xml:space="preserve">уметь: </w:t>
            </w:r>
            <w:r w:rsidR="00540C4F" w:rsidRPr="00540C4F">
              <w:rPr>
                <w:lang w:eastAsia="ru-RU"/>
              </w:rPr>
              <w:t xml:space="preserve">применять способы подбора и отбора персонала </w:t>
            </w:r>
            <w:r w:rsidRPr="00540C4F">
              <w:rPr>
                <w:lang w:eastAsia="ru-RU"/>
              </w:rPr>
              <w:t>в соответствии</w:t>
            </w:r>
            <w:r w:rsidR="00540C4F" w:rsidRPr="00540C4F">
              <w:rPr>
                <w:lang w:eastAsia="ru-RU"/>
              </w:rPr>
              <w:t xml:space="preserve"> с целями организации и</w:t>
            </w:r>
            <w:r w:rsidRPr="00540C4F">
              <w:rPr>
                <w:lang w:eastAsia="ru-RU"/>
              </w:rPr>
              <w:t xml:space="preserve"> с программой практики</w:t>
            </w:r>
          </w:p>
          <w:p w14:paraId="09472EA8" w14:textId="1D9B3E01" w:rsidR="008E6FDC" w:rsidRPr="00901833" w:rsidRDefault="008E6FDC" w:rsidP="009018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highlight w:val="yellow"/>
                <w:lang w:eastAsia="ru-RU"/>
              </w:rPr>
            </w:pPr>
            <w:r w:rsidRPr="00540C4F">
              <w:rPr>
                <w:i/>
                <w:lang w:eastAsia="ru-RU"/>
              </w:rPr>
              <w:t xml:space="preserve">владеть: </w:t>
            </w:r>
            <w:r w:rsidRPr="00540C4F">
              <w:rPr>
                <w:lang w:eastAsia="ru-RU"/>
              </w:rPr>
              <w:t xml:space="preserve">навыками </w:t>
            </w:r>
            <w:r w:rsidR="00540C4F" w:rsidRPr="00540C4F">
              <w:rPr>
                <w:lang w:eastAsia="ru-RU"/>
              </w:rPr>
              <w:t xml:space="preserve">подбора и отбора персонала </w:t>
            </w:r>
            <w:r w:rsidRPr="00540C4F">
              <w:rPr>
                <w:lang w:eastAsia="ru-RU"/>
              </w:rPr>
              <w:t>в соответствии с программой практики</w:t>
            </w:r>
          </w:p>
        </w:tc>
      </w:tr>
      <w:tr w:rsidR="008E6FDC" w:rsidRPr="00C3589D" w14:paraId="14BDCC5D" w14:textId="77777777" w:rsidTr="00901833">
        <w:trPr>
          <w:trHeight w:val="453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BD781" w14:textId="77777777" w:rsidR="008E6FDC" w:rsidRPr="00901833" w:rsidRDefault="008E6FDC" w:rsidP="009018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highlight w:val="yellow"/>
              </w:rPr>
            </w:pPr>
            <w:r w:rsidRPr="006F5510">
              <w:t>ПК-2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74788" w14:textId="563C2C7F" w:rsidR="00540C4F" w:rsidRPr="00901833" w:rsidRDefault="00540C4F" w:rsidP="006F551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F5510">
              <w:rPr>
                <w:rFonts w:ascii="Times New Roman" w:hAnsi="Times New Roman" w:cs="Times New Roman"/>
                <w:sz w:val="24"/>
                <w:szCs w:val="24"/>
              </w:rPr>
              <w:t>Способен организовывать деятельность по оценке труда и комплексной аттестации персонала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F3D0" w14:textId="5C9201EE" w:rsidR="00540C4F" w:rsidRPr="00901833" w:rsidRDefault="008E6FDC" w:rsidP="006F5510">
            <w:pPr>
              <w:rPr>
                <w:highlight w:val="yellow"/>
              </w:rPr>
            </w:pPr>
            <w:r w:rsidRPr="006F5510">
              <w:t xml:space="preserve">ПК.2.1. </w:t>
            </w:r>
            <w:r w:rsidR="00540C4F" w:rsidRPr="006F5510">
              <w:t>Организует и проводит оценку персонала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CDFA5" w14:textId="6F2C318B" w:rsidR="00540C4F" w:rsidRPr="006F5510" w:rsidRDefault="008E6FDC" w:rsidP="009018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6F5510">
              <w:rPr>
                <w:i/>
                <w:lang w:eastAsia="ru-RU"/>
              </w:rPr>
              <w:t xml:space="preserve">знать: </w:t>
            </w:r>
            <w:r w:rsidRPr="006F5510">
              <w:rPr>
                <w:lang w:eastAsia="ru-RU"/>
              </w:rPr>
              <w:t xml:space="preserve">методы и приемы </w:t>
            </w:r>
            <w:r w:rsidR="00540C4F" w:rsidRPr="006F5510">
              <w:rPr>
                <w:lang w:eastAsia="ru-RU"/>
              </w:rPr>
              <w:t>организации оценки персонала в организации</w:t>
            </w:r>
          </w:p>
          <w:p w14:paraId="0A83510D" w14:textId="189F6476" w:rsidR="006F5510" w:rsidRPr="006F5510" w:rsidRDefault="008E6FDC" w:rsidP="006F551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6F5510">
              <w:rPr>
                <w:i/>
                <w:lang w:eastAsia="ru-RU"/>
              </w:rPr>
              <w:t xml:space="preserve">уметь: </w:t>
            </w:r>
            <w:r w:rsidR="006F5510" w:rsidRPr="006F5510">
              <w:rPr>
                <w:lang w:eastAsia="ru-RU"/>
              </w:rPr>
              <w:t>организовывать и реализовывать процесс оценки персонала в соответствии с целями организации</w:t>
            </w:r>
          </w:p>
          <w:p w14:paraId="1DF680F4" w14:textId="22AA1F33" w:rsidR="008E6FDC" w:rsidRPr="00901833" w:rsidRDefault="008E6FDC" w:rsidP="006F551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highlight w:val="yellow"/>
                <w:lang w:eastAsia="ru-RU"/>
              </w:rPr>
            </w:pPr>
            <w:r w:rsidRPr="006F5510">
              <w:rPr>
                <w:i/>
                <w:lang w:eastAsia="ru-RU"/>
              </w:rPr>
              <w:t xml:space="preserve">владеть: </w:t>
            </w:r>
            <w:r w:rsidRPr="006F5510">
              <w:rPr>
                <w:lang w:eastAsia="ru-RU"/>
              </w:rPr>
              <w:t xml:space="preserve">навыками </w:t>
            </w:r>
            <w:r w:rsidR="006F5510" w:rsidRPr="006F5510">
              <w:rPr>
                <w:lang w:eastAsia="ru-RU"/>
              </w:rPr>
              <w:t>оценки</w:t>
            </w:r>
            <w:r w:rsidR="00D015FE">
              <w:rPr>
                <w:lang w:eastAsia="ru-RU"/>
              </w:rPr>
              <w:t xml:space="preserve"> и аттестации</w:t>
            </w:r>
            <w:r w:rsidR="006F5510" w:rsidRPr="006F5510">
              <w:rPr>
                <w:lang w:eastAsia="ru-RU"/>
              </w:rPr>
              <w:t xml:space="preserve"> персонала в соответствии с программой практики</w:t>
            </w:r>
          </w:p>
        </w:tc>
      </w:tr>
      <w:tr w:rsidR="008E6FDC" w:rsidRPr="00555AC5" w14:paraId="7933CFFD" w14:textId="77777777" w:rsidTr="00901833">
        <w:trPr>
          <w:trHeight w:val="453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5B658" w14:textId="77777777" w:rsidR="008E6FDC" w:rsidRPr="003267E4" w:rsidRDefault="008E6FDC" w:rsidP="009018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12E68" w14:textId="77777777" w:rsidR="008E6FDC" w:rsidRPr="003267E4" w:rsidRDefault="008E6FDC" w:rsidP="0090183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F67D" w14:textId="6860E365" w:rsidR="00540C4F" w:rsidRPr="00901833" w:rsidRDefault="008E6FDC" w:rsidP="006F5510">
            <w:pPr>
              <w:rPr>
                <w:highlight w:val="yellow"/>
              </w:rPr>
            </w:pPr>
            <w:r w:rsidRPr="006F5510">
              <w:t xml:space="preserve">ПК.2.2. </w:t>
            </w:r>
            <w:r w:rsidR="00540C4F">
              <w:t>Планирует и реализует аттестацию персонала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607C9" w14:textId="3675C94E" w:rsidR="008E6FDC" w:rsidRPr="006F5510" w:rsidRDefault="008E6FDC" w:rsidP="00901833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6F5510">
              <w:rPr>
                <w:i/>
                <w:lang w:eastAsia="ru-RU"/>
              </w:rPr>
              <w:t xml:space="preserve">знать: </w:t>
            </w:r>
            <w:r w:rsidR="006F5510" w:rsidRPr="006F5510">
              <w:rPr>
                <w:lang w:eastAsia="ru-RU"/>
              </w:rPr>
              <w:t>основы планирования и организации деятельности по аттестации персонала</w:t>
            </w:r>
          </w:p>
          <w:p w14:paraId="73043034" w14:textId="60D6824F" w:rsidR="006F5510" w:rsidRPr="00D015FE" w:rsidRDefault="008E6FDC" w:rsidP="006F551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015FE">
              <w:rPr>
                <w:i/>
                <w:lang w:eastAsia="ru-RU"/>
              </w:rPr>
              <w:t xml:space="preserve">уметь: </w:t>
            </w:r>
            <w:r w:rsidR="00D015FE" w:rsidRPr="00D015FE">
              <w:rPr>
                <w:lang w:eastAsia="ru-RU"/>
              </w:rPr>
              <w:t>применять методы и приемы планирования и организации деятельности по аттестации персонала.</w:t>
            </w:r>
            <w:r w:rsidRPr="00D015FE">
              <w:rPr>
                <w:lang w:eastAsia="ru-RU"/>
              </w:rPr>
              <w:t xml:space="preserve"> </w:t>
            </w:r>
          </w:p>
          <w:p w14:paraId="13A69877" w14:textId="1E727506" w:rsidR="008E6FDC" w:rsidRPr="00901833" w:rsidRDefault="008E6FDC" w:rsidP="006F551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highlight w:val="yellow"/>
                <w:lang w:eastAsia="ru-RU"/>
              </w:rPr>
            </w:pPr>
            <w:r w:rsidRPr="00D015FE">
              <w:rPr>
                <w:i/>
                <w:lang w:eastAsia="ru-RU"/>
              </w:rPr>
              <w:t xml:space="preserve">владеть: </w:t>
            </w:r>
            <w:r w:rsidRPr="00D015FE">
              <w:rPr>
                <w:lang w:eastAsia="ru-RU"/>
              </w:rPr>
              <w:t>навыкам</w:t>
            </w:r>
            <w:r w:rsidR="00D015FE" w:rsidRPr="00D015FE">
              <w:rPr>
                <w:lang w:eastAsia="ru-RU"/>
              </w:rPr>
              <w:t xml:space="preserve">и оценки и аттестации персонала в </w:t>
            </w:r>
            <w:proofErr w:type="spellStart"/>
            <w:r w:rsidR="00D015FE" w:rsidRPr="00D015FE">
              <w:rPr>
                <w:lang w:eastAsia="ru-RU"/>
              </w:rPr>
              <w:t>соответствиис</w:t>
            </w:r>
            <w:proofErr w:type="spellEnd"/>
            <w:r w:rsidR="00D015FE" w:rsidRPr="00D015FE">
              <w:rPr>
                <w:lang w:eastAsia="ru-RU"/>
              </w:rPr>
              <w:t xml:space="preserve"> программой практики</w:t>
            </w:r>
          </w:p>
        </w:tc>
      </w:tr>
      <w:tr w:rsidR="00D015FE" w:rsidRPr="00555AC5" w14:paraId="501036AA" w14:textId="77777777" w:rsidTr="00901833">
        <w:trPr>
          <w:trHeight w:val="453"/>
        </w:trPr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9296A7" w14:textId="17C75CB4" w:rsidR="00D015FE" w:rsidRPr="003267E4" w:rsidRDefault="00D015FE" w:rsidP="00D015F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ПК-3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A3BF8" w14:textId="3FDB3D10" w:rsidR="00D015FE" w:rsidRPr="003267E4" w:rsidRDefault="00D015FE" w:rsidP="00D015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осуществлять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персонала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4E84" w14:textId="417CB839" w:rsidR="00D015FE" w:rsidRPr="006F5510" w:rsidRDefault="00D015FE" w:rsidP="00D015FE">
            <w:r w:rsidRPr="00D015FE">
              <w:lastRenderedPageBreak/>
              <w:t>ПК.3.1.</w:t>
            </w:r>
            <w:r>
              <w:t xml:space="preserve"> Проводит мероприятия по </w:t>
            </w:r>
            <w:r>
              <w:lastRenderedPageBreak/>
              <w:t>построению и реализации карьеры персонала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76F0" w14:textId="1992BB46" w:rsidR="00D015FE" w:rsidRPr="006F5510" w:rsidRDefault="00D015FE" w:rsidP="00D015F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6F5510">
              <w:rPr>
                <w:i/>
                <w:lang w:eastAsia="ru-RU"/>
              </w:rPr>
              <w:lastRenderedPageBreak/>
              <w:t xml:space="preserve">знать: </w:t>
            </w:r>
            <w:r w:rsidRPr="006F5510">
              <w:rPr>
                <w:lang w:eastAsia="ru-RU"/>
              </w:rPr>
              <w:t>основы планирования</w:t>
            </w:r>
            <w:r>
              <w:rPr>
                <w:lang w:eastAsia="ru-RU"/>
              </w:rPr>
              <w:t>, построения и реализации карьеры</w:t>
            </w:r>
            <w:r w:rsidRPr="006F5510">
              <w:rPr>
                <w:lang w:eastAsia="ru-RU"/>
              </w:rPr>
              <w:t xml:space="preserve"> </w:t>
            </w:r>
            <w:r w:rsidRPr="006F5510">
              <w:rPr>
                <w:lang w:eastAsia="ru-RU"/>
              </w:rPr>
              <w:lastRenderedPageBreak/>
              <w:t>персонала</w:t>
            </w:r>
          </w:p>
          <w:p w14:paraId="72602FFB" w14:textId="1B21D49E" w:rsidR="00D015FE" w:rsidRPr="00D015FE" w:rsidRDefault="00D015FE" w:rsidP="00D015F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Cs/>
                <w:lang w:eastAsia="ru-RU"/>
              </w:rPr>
            </w:pPr>
            <w:r w:rsidRPr="00D015FE">
              <w:rPr>
                <w:i/>
                <w:lang w:eastAsia="ru-RU"/>
              </w:rPr>
              <w:t xml:space="preserve">уметь: </w:t>
            </w:r>
            <w:r w:rsidRPr="00D015FE">
              <w:rPr>
                <w:iCs/>
                <w:lang w:eastAsia="ru-RU"/>
              </w:rPr>
              <w:t>формулировать основные направления</w:t>
            </w:r>
            <w:r>
              <w:rPr>
                <w:iCs/>
                <w:lang w:eastAsia="ru-RU"/>
              </w:rPr>
              <w:t xml:space="preserve"> построения и</w:t>
            </w:r>
            <w:r w:rsidRPr="00D015FE">
              <w:rPr>
                <w:iCs/>
                <w:lang w:eastAsia="ru-RU"/>
              </w:rPr>
              <w:t xml:space="preserve"> реализации карьеры персонала организации</w:t>
            </w:r>
          </w:p>
          <w:p w14:paraId="2B900B5A" w14:textId="0C9DBA56" w:rsidR="00D015FE" w:rsidRPr="006F5510" w:rsidRDefault="00D015FE" w:rsidP="00D015F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D015FE">
              <w:rPr>
                <w:i/>
                <w:lang w:eastAsia="ru-RU"/>
              </w:rPr>
              <w:t xml:space="preserve">владеть: </w:t>
            </w:r>
            <w:r w:rsidRPr="00D015FE">
              <w:rPr>
                <w:lang w:eastAsia="ru-RU"/>
              </w:rPr>
              <w:t xml:space="preserve">навыками </w:t>
            </w:r>
            <w:r>
              <w:rPr>
                <w:lang w:eastAsia="ru-RU"/>
              </w:rPr>
              <w:t>организации мероприятий по построению</w:t>
            </w:r>
            <w:r w:rsidR="00F67986">
              <w:rPr>
                <w:lang w:eastAsia="ru-RU"/>
              </w:rPr>
              <w:t xml:space="preserve"> и реализации карьеры персонала</w:t>
            </w:r>
          </w:p>
        </w:tc>
      </w:tr>
      <w:tr w:rsidR="00D015FE" w:rsidRPr="00555AC5" w14:paraId="62D61362" w14:textId="77777777" w:rsidTr="00901833">
        <w:trPr>
          <w:trHeight w:val="453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DEFBA" w14:textId="77777777" w:rsidR="00D015FE" w:rsidRPr="003267E4" w:rsidRDefault="00D015FE" w:rsidP="00D015F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26F7D" w14:textId="77777777" w:rsidR="00D015FE" w:rsidRPr="003267E4" w:rsidRDefault="00D015FE" w:rsidP="00D015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DBBC" w14:textId="68B44370" w:rsidR="00D015FE" w:rsidRPr="006F5510" w:rsidRDefault="00D015FE" w:rsidP="00D015FE">
            <w:r w:rsidRPr="00D015FE">
              <w:t>ПК.3.2.</w:t>
            </w:r>
            <w:r>
              <w:t xml:space="preserve"> Организует обучение персонала организации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6DEF1" w14:textId="7609350C" w:rsidR="00F67986" w:rsidRPr="006F5510" w:rsidRDefault="00F67986" w:rsidP="00F6798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6F5510">
              <w:rPr>
                <w:i/>
                <w:lang w:eastAsia="ru-RU"/>
              </w:rPr>
              <w:t xml:space="preserve">знать: </w:t>
            </w:r>
            <w:r w:rsidRPr="006F5510">
              <w:rPr>
                <w:lang w:eastAsia="ru-RU"/>
              </w:rPr>
              <w:t xml:space="preserve">основы </w:t>
            </w:r>
            <w:r>
              <w:rPr>
                <w:lang w:eastAsia="ru-RU"/>
              </w:rPr>
              <w:t>организации процесса обучения персонала в организации</w:t>
            </w:r>
          </w:p>
          <w:p w14:paraId="7E8ECC50" w14:textId="13255139" w:rsidR="00F67986" w:rsidRDefault="00F67986" w:rsidP="00F6798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Cs/>
                <w:lang w:eastAsia="ru-RU"/>
              </w:rPr>
            </w:pPr>
            <w:r w:rsidRPr="00D015FE">
              <w:rPr>
                <w:i/>
                <w:lang w:eastAsia="ru-RU"/>
              </w:rPr>
              <w:t xml:space="preserve">уметь: </w:t>
            </w:r>
            <w:r w:rsidRPr="00D015FE">
              <w:rPr>
                <w:iCs/>
                <w:lang w:eastAsia="ru-RU"/>
              </w:rPr>
              <w:t>формулировать основные направления</w:t>
            </w:r>
            <w:r>
              <w:rPr>
                <w:iCs/>
                <w:lang w:eastAsia="ru-RU"/>
              </w:rPr>
              <w:t xml:space="preserve"> обучения персонала в соответствии с целями организации</w:t>
            </w:r>
          </w:p>
          <w:p w14:paraId="32D9A685" w14:textId="0C6B516C" w:rsidR="00D015FE" w:rsidRPr="006F5510" w:rsidRDefault="00F67986" w:rsidP="00F6798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D015FE">
              <w:rPr>
                <w:i/>
                <w:lang w:eastAsia="ru-RU"/>
              </w:rPr>
              <w:t xml:space="preserve">владеть: </w:t>
            </w:r>
            <w:r w:rsidRPr="00D015FE">
              <w:rPr>
                <w:lang w:eastAsia="ru-RU"/>
              </w:rPr>
              <w:t xml:space="preserve">навыками </w:t>
            </w:r>
            <w:r>
              <w:rPr>
                <w:lang w:eastAsia="ru-RU"/>
              </w:rPr>
              <w:t>организации процесса обучения персонала организации</w:t>
            </w:r>
          </w:p>
        </w:tc>
      </w:tr>
    </w:tbl>
    <w:p w14:paraId="1C4D4D53" w14:textId="77777777" w:rsidR="0075749D" w:rsidRPr="00A01BAA" w:rsidRDefault="0075749D" w:rsidP="00A40AB0">
      <w:pPr>
        <w:tabs>
          <w:tab w:val="num" w:pos="0"/>
          <w:tab w:val="left" w:pos="284"/>
          <w:tab w:val="right" w:leader="underscore" w:pos="9639"/>
        </w:tabs>
        <w:ind w:left="142" w:firstLine="567"/>
        <w:jc w:val="both"/>
        <w:rPr>
          <w:bCs/>
          <w:sz w:val="28"/>
          <w:szCs w:val="28"/>
        </w:rPr>
      </w:pPr>
    </w:p>
    <w:p w14:paraId="5C9C2FF5" w14:textId="77777777" w:rsidR="0075749D" w:rsidRPr="00A01BAA" w:rsidRDefault="0075749D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14:paraId="6EE8BCCB" w14:textId="77777777" w:rsidR="00890CC2" w:rsidRPr="00A01BAA" w:rsidRDefault="00AD6AD9" w:rsidP="00890CC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01BAA">
        <w:rPr>
          <w:b/>
          <w:bCs/>
          <w:sz w:val="28"/>
          <w:szCs w:val="28"/>
        </w:rPr>
        <w:t>3. Место</w:t>
      </w:r>
      <w:r w:rsidRPr="00A01BAA">
        <w:rPr>
          <w:b/>
          <w:sz w:val="28"/>
          <w:szCs w:val="28"/>
        </w:rPr>
        <w:t xml:space="preserve"> Производственной технологической (проектно-технологической) практики</w:t>
      </w:r>
      <w:r w:rsidR="00890CC2" w:rsidRPr="00A01BAA">
        <w:rPr>
          <w:b/>
          <w:bCs/>
          <w:sz w:val="28"/>
          <w:szCs w:val="28"/>
        </w:rPr>
        <w:t xml:space="preserve"> в структуре ОПОП </w:t>
      </w:r>
      <w:r w:rsidR="005A1C08" w:rsidRPr="00A01BAA">
        <w:rPr>
          <w:b/>
          <w:bCs/>
          <w:sz w:val="28"/>
          <w:szCs w:val="28"/>
        </w:rPr>
        <w:t>бакалавриата</w:t>
      </w:r>
      <w:r w:rsidR="00890CC2" w:rsidRPr="00A01BAA">
        <w:rPr>
          <w:b/>
          <w:bCs/>
          <w:sz w:val="28"/>
          <w:szCs w:val="28"/>
        </w:rPr>
        <w:t xml:space="preserve"> </w:t>
      </w:r>
    </w:p>
    <w:p w14:paraId="719F9C13" w14:textId="6CDFA6FC" w:rsidR="00A55BC7" w:rsidRPr="00A01BAA" w:rsidRDefault="00AD6AD9" w:rsidP="00D13D1B">
      <w:pPr>
        <w:tabs>
          <w:tab w:val="left" w:pos="708"/>
          <w:tab w:val="right" w:leader="underscore" w:pos="9639"/>
        </w:tabs>
        <w:ind w:firstLine="709"/>
        <w:jc w:val="both"/>
        <w:rPr>
          <w:spacing w:val="-10"/>
          <w:kern w:val="1"/>
          <w:sz w:val="28"/>
          <w:szCs w:val="28"/>
        </w:rPr>
      </w:pPr>
      <w:r w:rsidRPr="00A01BAA">
        <w:rPr>
          <w:sz w:val="28"/>
          <w:szCs w:val="28"/>
        </w:rPr>
        <w:t xml:space="preserve">Производственная технологическая (проектно-технологическая) практика </w:t>
      </w:r>
      <w:r w:rsidR="00A55BC7" w:rsidRPr="00A01BAA">
        <w:rPr>
          <w:sz w:val="28"/>
          <w:szCs w:val="28"/>
        </w:rPr>
        <w:t>является составной частью учебного процесса студентов</w:t>
      </w:r>
      <w:r w:rsidR="003910E9" w:rsidRPr="00A01BAA">
        <w:rPr>
          <w:sz w:val="28"/>
          <w:szCs w:val="28"/>
        </w:rPr>
        <w:t xml:space="preserve"> бакалавров и входит в блок </w:t>
      </w:r>
      <w:r w:rsidR="00A95B86" w:rsidRPr="00A01BAA">
        <w:rPr>
          <w:sz w:val="28"/>
          <w:szCs w:val="28"/>
        </w:rPr>
        <w:t>Б2 «</w:t>
      </w:r>
      <w:proofErr w:type="gramStart"/>
      <w:r w:rsidR="00A95B86" w:rsidRPr="00A01BAA">
        <w:rPr>
          <w:sz w:val="28"/>
          <w:szCs w:val="28"/>
        </w:rPr>
        <w:t xml:space="preserve">Практика» </w:t>
      </w:r>
      <w:r w:rsidR="00A55BC7" w:rsidRPr="00A01BAA">
        <w:rPr>
          <w:spacing w:val="-10"/>
          <w:sz w:val="28"/>
          <w:szCs w:val="28"/>
        </w:rPr>
        <w:t xml:space="preserve"> </w:t>
      </w:r>
      <w:r w:rsidR="003910E9" w:rsidRPr="00A01BAA">
        <w:rPr>
          <w:spacing w:val="-10"/>
          <w:sz w:val="28"/>
          <w:szCs w:val="28"/>
        </w:rPr>
        <w:t>учебного</w:t>
      </w:r>
      <w:proofErr w:type="gramEnd"/>
      <w:r w:rsidR="003910E9" w:rsidRPr="00A01BAA">
        <w:rPr>
          <w:spacing w:val="-10"/>
          <w:sz w:val="28"/>
          <w:szCs w:val="28"/>
        </w:rPr>
        <w:t xml:space="preserve"> плана</w:t>
      </w:r>
      <w:r w:rsidR="00A55BC7" w:rsidRPr="00A01BAA">
        <w:rPr>
          <w:spacing w:val="-10"/>
          <w:sz w:val="28"/>
          <w:szCs w:val="28"/>
        </w:rPr>
        <w:t xml:space="preserve"> по направлению подготовки 38.03.02 Менеджмент.</w:t>
      </w:r>
    </w:p>
    <w:p w14:paraId="13336723" w14:textId="77777777" w:rsidR="00976F47" w:rsidRPr="00A01BAA" w:rsidRDefault="00976F47" w:rsidP="00976F47">
      <w:pPr>
        <w:tabs>
          <w:tab w:val="left" w:pos="708"/>
          <w:tab w:val="right" w:leader="underscore" w:pos="9639"/>
        </w:tabs>
        <w:ind w:firstLine="709"/>
        <w:jc w:val="both"/>
        <w:rPr>
          <w:spacing w:val="-10"/>
          <w:kern w:val="1"/>
          <w:sz w:val="28"/>
          <w:szCs w:val="28"/>
        </w:rPr>
      </w:pPr>
      <w:r w:rsidRPr="00A01BAA">
        <w:rPr>
          <w:spacing w:val="-10"/>
          <w:kern w:val="1"/>
          <w:sz w:val="28"/>
          <w:szCs w:val="28"/>
        </w:rPr>
        <w:t>Вид практики: производственная практика.</w:t>
      </w:r>
    </w:p>
    <w:p w14:paraId="36086249" w14:textId="77777777" w:rsidR="00976F47" w:rsidRDefault="00976F47" w:rsidP="00976F47">
      <w:pPr>
        <w:tabs>
          <w:tab w:val="left" w:pos="708"/>
          <w:tab w:val="right" w:leader="underscore" w:pos="9639"/>
        </w:tabs>
        <w:ind w:firstLine="709"/>
        <w:jc w:val="both"/>
        <w:rPr>
          <w:spacing w:val="-10"/>
          <w:kern w:val="1"/>
          <w:sz w:val="28"/>
          <w:szCs w:val="28"/>
        </w:rPr>
      </w:pPr>
      <w:r w:rsidRPr="00A01BAA">
        <w:rPr>
          <w:spacing w:val="-10"/>
          <w:kern w:val="1"/>
          <w:sz w:val="28"/>
          <w:szCs w:val="28"/>
        </w:rPr>
        <w:t xml:space="preserve">Тип практики: </w:t>
      </w:r>
      <w:r w:rsidR="00A01BAA" w:rsidRPr="00A01BAA">
        <w:rPr>
          <w:spacing w:val="-10"/>
          <w:kern w:val="1"/>
          <w:sz w:val="28"/>
          <w:szCs w:val="28"/>
        </w:rPr>
        <w:t>технологическая (</w:t>
      </w:r>
      <w:proofErr w:type="spellStart"/>
      <w:r w:rsidR="00A01BAA" w:rsidRPr="00A01BAA">
        <w:rPr>
          <w:spacing w:val="-10"/>
          <w:kern w:val="1"/>
          <w:sz w:val="28"/>
          <w:szCs w:val="28"/>
        </w:rPr>
        <w:t>преоктно</w:t>
      </w:r>
      <w:proofErr w:type="spellEnd"/>
      <w:r w:rsidR="00A01BAA" w:rsidRPr="00A01BAA">
        <w:rPr>
          <w:spacing w:val="-10"/>
          <w:kern w:val="1"/>
          <w:sz w:val="28"/>
          <w:szCs w:val="28"/>
        </w:rPr>
        <w:t>-технологическая) практика</w:t>
      </w:r>
      <w:r w:rsidRPr="00A01BAA">
        <w:rPr>
          <w:spacing w:val="-10"/>
          <w:kern w:val="1"/>
          <w:sz w:val="28"/>
          <w:szCs w:val="28"/>
        </w:rPr>
        <w:t>.</w:t>
      </w:r>
    </w:p>
    <w:p w14:paraId="7AAF69AD" w14:textId="77777777" w:rsidR="00D13D8E" w:rsidRPr="00E33CC8" w:rsidRDefault="00F71FF6" w:rsidP="00976F47">
      <w:pPr>
        <w:tabs>
          <w:tab w:val="left" w:pos="708"/>
          <w:tab w:val="right" w:leader="underscore" w:pos="9639"/>
        </w:tabs>
        <w:ind w:firstLine="709"/>
        <w:jc w:val="both"/>
        <w:rPr>
          <w:spacing w:val="-10"/>
          <w:kern w:val="1"/>
          <w:sz w:val="28"/>
          <w:szCs w:val="28"/>
        </w:rPr>
      </w:pPr>
      <w:r w:rsidRPr="00E33CC8">
        <w:rPr>
          <w:spacing w:val="-10"/>
          <w:kern w:val="1"/>
          <w:sz w:val="28"/>
          <w:szCs w:val="28"/>
        </w:rPr>
        <w:t xml:space="preserve">Для выполнения программы </w:t>
      </w:r>
      <w:r w:rsidR="003F79C2" w:rsidRPr="003F79C2">
        <w:rPr>
          <w:spacing w:val="-10"/>
          <w:sz w:val="28"/>
          <w:szCs w:val="28"/>
        </w:rPr>
        <w:t>Производственной технологической (проектно-технологической) практики</w:t>
      </w:r>
      <w:r w:rsidRPr="003F79C2">
        <w:rPr>
          <w:spacing w:val="-10"/>
          <w:sz w:val="28"/>
          <w:szCs w:val="28"/>
        </w:rPr>
        <w:t xml:space="preserve"> </w:t>
      </w:r>
      <w:r w:rsidR="00FF341C" w:rsidRPr="00E33CC8">
        <w:rPr>
          <w:spacing w:val="-10"/>
          <w:kern w:val="1"/>
          <w:sz w:val="28"/>
          <w:szCs w:val="28"/>
        </w:rPr>
        <w:t>бакалавр</w:t>
      </w:r>
      <w:r w:rsidRPr="00E33CC8">
        <w:rPr>
          <w:spacing w:val="-10"/>
          <w:kern w:val="1"/>
          <w:sz w:val="28"/>
          <w:szCs w:val="28"/>
        </w:rPr>
        <w:t xml:space="preserve"> должен владеть зна</w:t>
      </w:r>
      <w:r w:rsidR="00852B05" w:rsidRPr="00E33CC8">
        <w:rPr>
          <w:spacing w:val="-10"/>
          <w:kern w:val="1"/>
          <w:sz w:val="28"/>
          <w:szCs w:val="28"/>
        </w:rPr>
        <w:t xml:space="preserve">ниями и элементарными навыками </w:t>
      </w:r>
      <w:r w:rsidR="00745974" w:rsidRPr="00E33CC8">
        <w:rPr>
          <w:spacing w:val="-10"/>
          <w:kern w:val="1"/>
          <w:sz w:val="28"/>
          <w:szCs w:val="28"/>
        </w:rPr>
        <w:t>организационно-управленческой</w:t>
      </w:r>
      <w:r w:rsidRPr="00E33CC8">
        <w:rPr>
          <w:spacing w:val="-10"/>
          <w:kern w:val="1"/>
          <w:sz w:val="28"/>
          <w:szCs w:val="28"/>
        </w:rPr>
        <w:t xml:space="preserve"> деятельности, видеть междисциплинарную взаимосвязь курсов, изучаемых в рамках ОПОП по направлению </w:t>
      </w:r>
      <w:r w:rsidRPr="00E33CC8">
        <w:rPr>
          <w:spacing w:val="-10"/>
          <w:sz w:val="28"/>
          <w:szCs w:val="28"/>
        </w:rPr>
        <w:t>подготовки 38.0</w:t>
      </w:r>
      <w:r w:rsidR="00FF341C" w:rsidRPr="00E33CC8">
        <w:rPr>
          <w:spacing w:val="-10"/>
          <w:sz w:val="28"/>
          <w:szCs w:val="28"/>
        </w:rPr>
        <w:t>3</w:t>
      </w:r>
      <w:r w:rsidRPr="00E33CC8">
        <w:rPr>
          <w:spacing w:val="-10"/>
          <w:sz w:val="28"/>
          <w:szCs w:val="28"/>
        </w:rPr>
        <w:t>.02 «Менеджмент»</w:t>
      </w:r>
      <w:r w:rsidR="00D13D8E" w:rsidRPr="00E33CC8">
        <w:rPr>
          <w:spacing w:val="-10"/>
          <w:kern w:val="1"/>
          <w:sz w:val="28"/>
          <w:szCs w:val="28"/>
        </w:rPr>
        <w:t>.</w:t>
      </w:r>
    </w:p>
    <w:p w14:paraId="367605EA" w14:textId="366AADA0" w:rsidR="00087888" w:rsidRPr="00A01BAA" w:rsidRDefault="00BA224D" w:rsidP="00745974">
      <w:pPr>
        <w:ind w:firstLine="709"/>
        <w:jc w:val="both"/>
        <w:rPr>
          <w:spacing w:val="-10"/>
          <w:kern w:val="1"/>
          <w:sz w:val="28"/>
          <w:szCs w:val="28"/>
        </w:rPr>
      </w:pPr>
      <w:r w:rsidRPr="00A01BAA">
        <w:rPr>
          <w:spacing w:val="-10"/>
          <w:kern w:val="1"/>
          <w:sz w:val="28"/>
          <w:szCs w:val="28"/>
        </w:rPr>
        <w:t xml:space="preserve">При освоении </w:t>
      </w:r>
      <w:r w:rsidR="00AD6AD9" w:rsidRPr="00A01BAA">
        <w:rPr>
          <w:sz w:val="28"/>
          <w:szCs w:val="28"/>
        </w:rPr>
        <w:t>Производственной технологической (проектно-технологической) практики</w:t>
      </w:r>
      <w:r w:rsidR="00AD6AD9" w:rsidRPr="00A01BAA">
        <w:rPr>
          <w:spacing w:val="-10"/>
          <w:kern w:val="1"/>
          <w:sz w:val="28"/>
          <w:szCs w:val="28"/>
        </w:rPr>
        <w:t xml:space="preserve"> </w:t>
      </w:r>
      <w:r w:rsidRPr="00A01BAA">
        <w:rPr>
          <w:spacing w:val="-10"/>
          <w:kern w:val="1"/>
          <w:sz w:val="28"/>
          <w:szCs w:val="28"/>
        </w:rPr>
        <w:t>необходимы знания, умения и навыки, приобретенные в результате освоения следующих дисциплин</w:t>
      </w:r>
      <w:r w:rsidR="00D243F2" w:rsidRPr="00A01BAA">
        <w:rPr>
          <w:spacing w:val="-10"/>
          <w:kern w:val="1"/>
          <w:sz w:val="28"/>
          <w:szCs w:val="28"/>
        </w:rPr>
        <w:t xml:space="preserve">: </w:t>
      </w:r>
      <w:r w:rsidR="00986D97" w:rsidRPr="00A01BAA">
        <w:rPr>
          <w:spacing w:val="-10"/>
          <w:sz w:val="28"/>
          <w:szCs w:val="28"/>
        </w:rPr>
        <w:t>«</w:t>
      </w:r>
      <w:r w:rsidR="00062FDF">
        <w:rPr>
          <w:spacing w:val="-10"/>
          <w:sz w:val="28"/>
          <w:szCs w:val="28"/>
        </w:rPr>
        <w:t>Управление персоналом</w:t>
      </w:r>
      <w:r w:rsidR="00986D97" w:rsidRPr="00A01BAA">
        <w:rPr>
          <w:spacing w:val="-10"/>
          <w:sz w:val="28"/>
          <w:szCs w:val="28"/>
        </w:rPr>
        <w:t>», «</w:t>
      </w:r>
      <w:r w:rsidR="003F79C2" w:rsidRPr="00A01BAA">
        <w:rPr>
          <w:spacing w:val="-10"/>
          <w:sz w:val="28"/>
          <w:szCs w:val="28"/>
        </w:rPr>
        <w:t>Организационная культура</w:t>
      </w:r>
      <w:r w:rsidR="00986D97" w:rsidRPr="00A01BAA">
        <w:rPr>
          <w:spacing w:val="-10"/>
          <w:sz w:val="28"/>
          <w:szCs w:val="28"/>
        </w:rPr>
        <w:t>», «</w:t>
      </w:r>
      <w:r w:rsidR="003F79C2" w:rsidRPr="00A01BAA">
        <w:rPr>
          <w:spacing w:val="-10"/>
          <w:sz w:val="28"/>
          <w:szCs w:val="28"/>
        </w:rPr>
        <w:t>Практикум по документационному сопровождению управленческой деятельности»</w:t>
      </w:r>
      <w:r w:rsidR="00087888" w:rsidRPr="00A01BAA">
        <w:rPr>
          <w:spacing w:val="-10"/>
          <w:kern w:val="1"/>
          <w:sz w:val="28"/>
          <w:szCs w:val="28"/>
        </w:rPr>
        <w:t>.</w:t>
      </w:r>
    </w:p>
    <w:p w14:paraId="68CDA36B" w14:textId="77777777" w:rsidR="00745974" w:rsidRPr="00E33CC8" w:rsidRDefault="00745974" w:rsidP="00745974">
      <w:pPr>
        <w:ind w:firstLine="709"/>
        <w:jc w:val="both"/>
        <w:rPr>
          <w:spacing w:val="-10"/>
          <w:sz w:val="28"/>
          <w:szCs w:val="28"/>
        </w:rPr>
      </w:pPr>
      <w:r w:rsidRPr="00A01BAA">
        <w:rPr>
          <w:spacing w:val="-10"/>
          <w:sz w:val="28"/>
          <w:szCs w:val="28"/>
        </w:rPr>
        <w:t xml:space="preserve">Дисциплины и практики, для которых освоение данной дисциплины необходимо как предшествующее: </w:t>
      </w:r>
      <w:r w:rsidR="00B773E1" w:rsidRPr="00A01BAA">
        <w:rPr>
          <w:spacing w:val="-10"/>
          <w:sz w:val="28"/>
          <w:szCs w:val="28"/>
        </w:rPr>
        <w:t>«</w:t>
      </w:r>
      <w:r w:rsidR="003F79C2" w:rsidRPr="00A01BAA">
        <w:rPr>
          <w:spacing w:val="-10"/>
          <w:sz w:val="28"/>
          <w:szCs w:val="28"/>
        </w:rPr>
        <w:t>Управленческие решения</w:t>
      </w:r>
      <w:r w:rsidR="00857818" w:rsidRPr="00A01BAA">
        <w:rPr>
          <w:spacing w:val="-10"/>
          <w:sz w:val="28"/>
          <w:szCs w:val="28"/>
        </w:rPr>
        <w:t>», «</w:t>
      </w:r>
      <w:r w:rsidR="003F79C2" w:rsidRPr="00A01BAA">
        <w:rPr>
          <w:spacing w:val="-10"/>
          <w:sz w:val="28"/>
          <w:szCs w:val="28"/>
        </w:rPr>
        <w:t>Управление изменениями</w:t>
      </w:r>
      <w:r w:rsidR="00857818" w:rsidRPr="00A01BAA">
        <w:rPr>
          <w:spacing w:val="-10"/>
          <w:sz w:val="28"/>
          <w:szCs w:val="28"/>
        </w:rPr>
        <w:t xml:space="preserve">», </w:t>
      </w:r>
      <w:r w:rsidR="00B773E1" w:rsidRPr="00A01BAA">
        <w:rPr>
          <w:spacing w:val="-10"/>
          <w:sz w:val="28"/>
          <w:szCs w:val="28"/>
        </w:rPr>
        <w:t>«</w:t>
      </w:r>
      <w:r w:rsidR="003F79C2" w:rsidRPr="00A01BAA">
        <w:rPr>
          <w:spacing w:val="-10"/>
          <w:sz w:val="28"/>
          <w:szCs w:val="28"/>
        </w:rPr>
        <w:t>Основы проектного управления в организациях</w:t>
      </w:r>
      <w:r w:rsidR="00B773E1" w:rsidRPr="00A01BAA">
        <w:rPr>
          <w:spacing w:val="-10"/>
          <w:sz w:val="28"/>
          <w:szCs w:val="28"/>
        </w:rPr>
        <w:t>»</w:t>
      </w:r>
      <w:r w:rsidRPr="00A01BAA">
        <w:rPr>
          <w:spacing w:val="-10"/>
          <w:sz w:val="28"/>
          <w:szCs w:val="28"/>
        </w:rPr>
        <w:t>.</w:t>
      </w:r>
    </w:p>
    <w:p w14:paraId="34032FAA" w14:textId="77777777" w:rsidR="00A24F05" w:rsidRPr="00A24F05" w:rsidRDefault="00A24F05" w:rsidP="00BC4D9F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14:paraId="794866E5" w14:textId="77777777" w:rsidR="005313A3" w:rsidRDefault="005313A3" w:rsidP="00BC4D9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 w:rsidR="009215F0"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 w:rsidR="009215F0">
        <w:rPr>
          <w:b/>
          <w:bCs/>
          <w:sz w:val="28"/>
          <w:szCs w:val="28"/>
        </w:rPr>
        <w:t>и с</w:t>
      </w:r>
      <w:r w:rsidR="009215F0" w:rsidRPr="00A24F05">
        <w:rPr>
          <w:b/>
          <w:bCs/>
          <w:sz w:val="28"/>
          <w:szCs w:val="28"/>
        </w:rPr>
        <w:t xml:space="preserve">пособы </w:t>
      </w:r>
      <w:r w:rsidRPr="00A24F05">
        <w:rPr>
          <w:b/>
          <w:bCs/>
          <w:sz w:val="28"/>
          <w:szCs w:val="28"/>
        </w:rPr>
        <w:t xml:space="preserve">проведения </w:t>
      </w:r>
      <w:r w:rsidR="003F79C2" w:rsidRPr="003F79C2">
        <w:rPr>
          <w:b/>
          <w:sz w:val="28"/>
          <w:szCs w:val="28"/>
        </w:rPr>
        <w:t>Производственной технологической (проектно-технологической) практики</w:t>
      </w:r>
      <w:r w:rsidRPr="003F79C2">
        <w:rPr>
          <w:b/>
          <w:sz w:val="28"/>
          <w:szCs w:val="28"/>
        </w:rPr>
        <w:t xml:space="preserve"> </w:t>
      </w:r>
    </w:p>
    <w:p w14:paraId="69A04CBC" w14:textId="77777777" w:rsidR="00092D5A" w:rsidRPr="00735B1D" w:rsidRDefault="003F79C2" w:rsidP="00BC4D9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3F79C2">
        <w:rPr>
          <w:sz w:val="28"/>
          <w:szCs w:val="28"/>
        </w:rPr>
        <w:t>Производственн</w:t>
      </w:r>
      <w:r>
        <w:rPr>
          <w:sz w:val="28"/>
          <w:szCs w:val="28"/>
        </w:rPr>
        <w:t>ая</w:t>
      </w:r>
      <w:r w:rsidRPr="003F79C2">
        <w:rPr>
          <w:sz w:val="28"/>
          <w:szCs w:val="28"/>
        </w:rPr>
        <w:t xml:space="preserve"> технологическ</w:t>
      </w:r>
      <w:r>
        <w:rPr>
          <w:sz w:val="28"/>
          <w:szCs w:val="28"/>
        </w:rPr>
        <w:t>ая (проектно-технологическая</w:t>
      </w:r>
      <w:r w:rsidRPr="003F79C2">
        <w:rPr>
          <w:sz w:val="28"/>
          <w:szCs w:val="28"/>
        </w:rPr>
        <w:t>) практик</w:t>
      </w:r>
      <w:r>
        <w:rPr>
          <w:sz w:val="28"/>
          <w:szCs w:val="28"/>
        </w:rPr>
        <w:t>а</w:t>
      </w:r>
      <w:r w:rsidR="00092D5A" w:rsidRPr="003F79C2">
        <w:rPr>
          <w:sz w:val="28"/>
          <w:szCs w:val="28"/>
        </w:rPr>
        <w:t xml:space="preserve"> </w:t>
      </w:r>
      <w:r w:rsidR="00896F3E" w:rsidRPr="007C02BA">
        <w:rPr>
          <w:sz w:val="28"/>
          <w:szCs w:val="28"/>
        </w:rPr>
        <w:t xml:space="preserve">осуществляется дискретно по видам практик в соответствии с учебным планом и </w:t>
      </w:r>
      <w:r w:rsidR="00896F3E" w:rsidRPr="00735B1D">
        <w:rPr>
          <w:sz w:val="28"/>
          <w:szCs w:val="28"/>
        </w:rPr>
        <w:t>графиком учебного процесса.</w:t>
      </w:r>
      <w:r w:rsidR="003910E9">
        <w:rPr>
          <w:sz w:val="28"/>
          <w:szCs w:val="28"/>
        </w:rPr>
        <w:t xml:space="preserve"> Способ проведения практики – </w:t>
      </w:r>
      <w:r w:rsidR="00976F47" w:rsidRPr="00976F47">
        <w:rPr>
          <w:sz w:val="28"/>
          <w:szCs w:val="28"/>
        </w:rPr>
        <w:t>выездная; стационарная</w:t>
      </w:r>
      <w:r w:rsidR="00E33CC8">
        <w:rPr>
          <w:sz w:val="28"/>
          <w:szCs w:val="28"/>
        </w:rPr>
        <w:t>. Выездная практика организуется только при наличии заявления обучающегося</w:t>
      </w:r>
      <w:r w:rsidR="003910E9">
        <w:rPr>
          <w:sz w:val="28"/>
          <w:szCs w:val="28"/>
        </w:rPr>
        <w:t>.</w:t>
      </w:r>
    </w:p>
    <w:p w14:paraId="45ACB7B7" w14:textId="77777777" w:rsidR="00276659" w:rsidRPr="00735B1D" w:rsidRDefault="00276659">
      <w:pPr>
        <w:tabs>
          <w:tab w:val="left" w:pos="708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p w14:paraId="0E10C525" w14:textId="77777777" w:rsidR="00355468" w:rsidRDefault="005313A3" w:rsidP="00EF2F18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lastRenderedPageBreak/>
        <w:t xml:space="preserve">5. Место и время проведения </w:t>
      </w:r>
      <w:r w:rsidR="003F79C2" w:rsidRPr="003F79C2">
        <w:rPr>
          <w:b/>
          <w:sz w:val="28"/>
          <w:szCs w:val="28"/>
        </w:rPr>
        <w:t>Производственной технологической (проектно-технологической) практики</w:t>
      </w:r>
      <w:r w:rsidRPr="003F79C2">
        <w:rPr>
          <w:b/>
          <w:sz w:val="28"/>
          <w:szCs w:val="28"/>
        </w:rPr>
        <w:t xml:space="preserve"> </w:t>
      </w:r>
    </w:p>
    <w:p w14:paraId="3467D1DE" w14:textId="77777777" w:rsidR="00896F3E" w:rsidRPr="00E33CC8" w:rsidRDefault="003F79C2" w:rsidP="00EF2F18">
      <w:pPr>
        <w:suppressAutoHyphens w:val="0"/>
        <w:ind w:firstLine="709"/>
        <w:jc w:val="both"/>
        <w:rPr>
          <w:color w:val="000000"/>
          <w:spacing w:val="-10"/>
          <w:sz w:val="28"/>
          <w:szCs w:val="28"/>
        </w:rPr>
      </w:pPr>
      <w:r w:rsidRPr="003F79C2">
        <w:rPr>
          <w:spacing w:val="-10"/>
          <w:sz w:val="28"/>
          <w:szCs w:val="28"/>
        </w:rPr>
        <w:t>Производственн</w:t>
      </w:r>
      <w:r>
        <w:rPr>
          <w:spacing w:val="-10"/>
          <w:sz w:val="28"/>
          <w:szCs w:val="28"/>
        </w:rPr>
        <w:t>ая</w:t>
      </w:r>
      <w:r w:rsidRPr="003F79C2">
        <w:rPr>
          <w:spacing w:val="-10"/>
          <w:sz w:val="28"/>
          <w:szCs w:val="28"/>
        </w:rPr>
        <w:t xml:space="preserve"> технологическ</w:t>
      </w:r>
      <w:r>
        <w:rPr>
          <w:spacing w:val="-10"/>
          <w:sz w:val="28"/>
          <w:szCs w:val="28"/>
        </w:rPr>
        <w:t>ая</w:t>
      </w:r>
      <w:r w:rsidRPr="003F79C2">
        <w:rPr>
          <w:spacing w:val="-10"/>
          <w:sz w:val="28"/>
          <w:szCs w:val="28"/>
        </w:rPr>
        <w:t xml:space="preserve"> (проектно-технологическ</w:t>
      </w:r>
      <w:r>
        <w:rPr>
          <w:spacing w:val="-10"/>
          <w:sz w:val="28"/>
          <w:szCs w:val="28"/>
        </w:rPr>
        <w:t>ая</w:t>
      </w:r>
      <w:r w:rsidRPr="003F79C2">
        <w:rPr>
          <w:spacing w:val="-10"/>
          <w:sz w:val="28"/>
          <w:szCs w:val="28"/>
        </w:rPr>
        <w:t>) практик</w:t>
      </w:r>
      <w:r>
        <w:rPr>
          <w:spacing w:val="-10"/>
          <w:sz w:val="28"/>
          <w:szCs w:val="28"/>
        </w:rPr>
        <w:t>а</w:t>
      </w:r>
      <w:r w:rsidRPr="003F79C2">
        <w:rPr>
          <w:spacing w:val="-10"/>
          <w:sz w:val="28"/>
          <w:szCs w:val="28"/>
        </w:rPr>
        <w:t xml:space="preserve"> </w:t>
      </w:r>
      <w:r w:rsidR="00896F3E" w:rsidRPr="00E33CC8">
        <w:rPr>
          <w:color w:val="000000"/>
          <w:spacing w:val="-10"/>
          <w:sz w:val="28"/>
          <w:szCs w:val="28"/>
        </w:rPr>
        <w:t>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01C67473" w14:textId="77777777" w:rsidR="00062FDF" w:rsidRDefault="00896F3E" w:rsidP="00A40AB0">
      <w:pPr>
        <w:tabs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 w:rsidRPr="00671A33">
        <w:rPr>
          <w:color w:val="000000"/>
          <w:spacing w:val="-10"/>
          <w:sz w:val="28"/>
          <w:szCs w:val="28"/>
        </w:rPr>
        <w:t>Место проведения:</w:t>
      </w:r>
      <w:r w:rsidRPr="00E33CC8">
        <w:rPr>
          <w:color w:val="000000"/>
          <w:spacing w:val="-10"/>
          <w:sz w:val="28"/>
          <w:szCs w:val="28"/>
        </w:rPr>
        <w:t xml:space="preserve"> </w:t>
      </w:r>
      <w:r w:rsidR="00D44329" w:rsidRPr="00E33CC8">
        <w:rPr>
          <w:spacing w:val="-10"/>
          <w:sz w:val="28"/>
          <w:szCs w:val="28"/>
        </w:rPr>
        <w:t>организации различной организационно-правовой формы (коммерческие, некоммерческие) и органы государственного и муниципального управления, в которых выпускники работают в качестве исполнителей и координаторов по проведению организационно-технических мероприятий и администрированию реализации оперативных управленческих решений; структуры, в которых выпускники являются предпринимателями, создающими и развивающими собственное дело</w:t>
      </w:r>
      <w:r w:rsidR="009967C3" w:rsidRPr="00E33CC8">
        <w:rPr>
          <w:spacing w:val="-10"/>
          <w:sz w:val="28"/>
          <w:szCs w:val="28"/>
        </w:rPr>
        <w:t xml:space="preserve">. </w:t>
      </w:r>
    </w:p>
    <w:p w14:paraId="0DEAF8AF" w14:textId="7D2E5512" w:rsidR="009967C3" w:rsidRPr="00E33CC8" w:rsidRDefault="00896F3E" w:rsidP="00062FDF">
      <w:pPr>
        <w:tabs>
          <w:tab w:val="left" w:pos="993"/>
        </w:tabs>
        <w:jc w:val="both"/>
        <w:rPr>
          <w:spacing w:val="-10"/>
          <w:sz w:val="28"/>
          <w:szCs w:val="28"/>
        </w:rPr>
      </w:pPr>
      <w:r w:rsidRPr="00E33CC8">
        <w:rPr>
          <w:spacing w:val="-10"/>
          <w:sz w:val="28"/>
          <w:szCs w:val="28"/>
        </w:rPr>
        <w:t>Практика может быть проведена непосредственно в Университете (структурных подразделениях).</w:t>
      </w:r>
      <w:r w:rsidR="009967C3" w:rsidRPr="00E33CC8">
        <w:rPr>
          <w:spacing w:val="-10"/>
          <w:sz w:val="28"/>
          <w:szCs w:val="28"/>
        </w:rPr>
        <w:t xml:space="preserve"> </w:t>
      </w:r>
    </w:p>
    <w:p w14:paraId="0A530C8C" w14:textId="77777777" w:rsidR="003F79C2" w:rsidRPr="00442B20" w:rsidRDefault="003F79C2" w:rsidP="003F79C2">
      <w:pPr>
        <w:tabs>
          <w:tab w:val="right" w:leader="underscore" w:pos="9356"/>
        </w:tabs>
        <w:ind w:firstLine="709"/>
        <w:jc w:val="both"/>
        <w:rPr>
          <w:spacing w:val="-10"/>
          <w:sz w:val="28"/>
          <w:szCs w:val="28"/>
        </w:rPr>
      </w:pPr>
      <w:r w:rsidRPr="00442B20">
        <w:rPr>
          <w:bCs/>
          <w:iCs/>
          <w:spacing w:val="-10"/>
          <w:sz w:val="28"/>
          <w:szCs w:val="28"/>
        </w:rPr>
        <w:t xml:space="preserve">Практика осуществляется в соответствии с учебным планом и графиком учебного процесса ОПОП ВО </w:t>
      </w:r>
      <w:r w:rsidRPr="00442B20">
        <w:rPr>
          <w:iCs/>
          <w:spacing w:val="-10"/>
          <w:sz w:val="28"/>
          <w:szCs w:val="28"/>
        </w:rPr>
        <w:t>бакалавриата по направлению</w:t>
      </w:r>
      <w:r w:rsidRPr="00442B20">
        <w:rPr>
          <w:bCs/>
          <w:iCs/>
          <w:spacing w:val="-10"/>
          <w:sz w:val="28"/>
          <w:szCs w:val="28"/>
        </w:rPr>
        <w:t xml:space="preserve"> подготовки </w:t>
      </w:r>
      <w:r w:rsidRPr="00442B20">
        <w:rPr>
          <w:spacing w:val="-10"/>
          <w:sz w:val="28"/>
          <w:szCs w:val="28"/>
        </w:rPr>
        <w:t>38</w:t>
      </w:r>
      <w:r w:rsidRPr="00442B20">
        <w:rPr>
          <w:rFonts w:hint="eastAsia"/>
          <w:spacing w:val="-10"/>
          <w:sz w:val="28"/>
          <w:szCs w:val="28"/>
        </w:rPr>
        <w:t>.0</w:t>
      </w:r>
      <w:r w:rsidRPr="00442B20">
        <w:rPr>
          <w:spacing w:val="-10"/>
          <w:sz w:val="28"/>
          <w:szCs w:val="28"/>
        </w:rPr>
        <w:t>3</w:t>
      </w:r>
      <w:r w:rsidRPr="00442B20">
        <w:rPr>
          <w:rFonts w:hint="eastAsia"/>
          <w:spacing w:val="-10"/>
          <w:sz w:val="28"/>
          <w:szCs w:val="28"/>
        </w:rPr>
        <w:t>.0</w:t>
      </w:r>
      <w:r w:rsidRPr="00442B20">
        <w:rPr>
          <w:spacing w:val="-10"/>
          <w:sz w:val="28"/>
          <w:szCs w:val="28"/>
        </w:rPr>
        <w:t>2 «Менеджмент».</w:t>
      </w:r>
    </w:p>
    <w:p w14:paraId="2F150877" w14:textId="77777777" w:rsidR="00A67062" w:rsidRDefault="00A67062" w:rsidP="00A40AB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14:paraId="54F27A25" w14:textId="77777777" w:rsidR="009967C3" w:rsidRPr="009967C3" w:rsidRDefault="009967C3" w:rsidP="00A40AB0">
      <w:pPr>
        <w:tabs>
          <w:tab w:val="right" w:leader="underscore" w:pos="9356"/>
        </w:tabs>
        <w:ind w:firstLine="709"/>
        <w:jc w:val="both"/>
        <w:rPr>
          <w:bCs/>
        </w:rPr>
      </w:pPr>
      <w:r w:rsidRPr="001E76F2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</w:t>
      </w:r>
      <w:r>
        <w:rPr>
          <w:sz w:val="28"/>
          <w:szCs w:val="28"/>
        </w:rPr>
        <w:t>кафедра</w:t>
      </w:r>
      <w:r w:rsidRPr="001E76F2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7544D121" w14:textId="77777777" w:rsidR="005313A3" w:rsidRPr="00FC7D3F" w:rsidRDefault="005313A3" w:rsidP="00A40AB0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sz w:val="16"/>
          <w:szCs w:val="16"/>
        </w:rPr>
      </w:pPr>
    </w:p>
    <w:p w14:paraId="6C17CA35" w14:textId="77777777" w:rsidR="0001067E" w:rsidRPr="009967C3" w:rsidRDefault="0085469D" w:rsidP="00A40AB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967C3">
        <w:rPr>
          <w:b/>
          <w:bCs/>
          <w:sz w:val="28"/>
          <w:szCs w:val="28"/>
        </w:rPr>
        <w:t>6</w:t>
      </w:r>
      <w:r w:rsidR="0001067E" w:rsidRPr="009967C3">
        <w:rPr>
          <w:b/>
          <w:bCs/>
          <w:sz w:val="28"/>
          <w:szCs w:val="28"/>
        </w:rPr>
        <w:t xml:space="preserve">. Объём </w:t>
      </w:r>
      <w:r w:rsidR="003F79C2">
        <w:rPr>
          <w:b/>
          <w:sz w:val="28"/>
          <w:szCs w:val="28"/>
        </w:rPr>
        <w:t>производственной технологической (проектно-технологической) практики</w:t>
      </w:r>
      <w:r w:rsidR="0001067E" w:rsidRPr="009967C3">
        <w:rPr>
          <w:b/>
          <w:bCs/>
          <w:sz w:val="28"/>
          <w:szCs w:val="28"/>
        </w:rPr>
        <w:t xml:space="preserve"> и её продолжительность</w:t>
      </w:r>
    </w:p>
    <w:p w14:paraId="67B550C2" w14:textId="7C4D33F2" w:rsidR="003F79C2" w:rsidRPr="003E3B4E" w:rsidRDefault="003F79C2" w:rsidP="003F79C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3F79C2">
        <w:rPr>
          <w:sz w:val="28"/>
          <w:szCs w:val="28"/>
        </w:rPr>
        <w:t xml:space="preserve">Общий объём практики составляет </w:t>
      </w:r>
      <w:r w:rsidRPr="003E3B4E">
        <w:rPr>
          <w:sz w:val="28"/>
          <w:szCs w:val="28"/>
        </w:rPr>
        <w:t xml:space="preserve">6 зачетных единиц в </w:t>
      </w:r>
      <w:r w:rsidR="00671A33" w:rsidRPr="003E3B4E">
        <w:rPr>
          <w:sz w:val="28"/>
          <w:szCs w:val="28"/>
        </w:rPr>
        <w:t>6</w:t>
      </w:r>
      <w:r w:rsidRPr="003E3B4E">
        <w:rPr>
          <w:sz w:val="28"/>
          <w:szCs w:val="28"/>
        </w:rPr>
        <w:t xml:space="preserve"> семестре.</w:t>
      </w:r>
    </w:p>
    <w:p w14:paraId="31E805E8" w14:textId="77777777" w:rsidR="0001067E" w:rsidRDefault="003F79C2" w:rsidP="003F79C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3E3B4E">
        <w:rPr>
          <w:sz w:val="28"/>
          <w:szCs w:val="28"/>
        </w:rPr>
        <w:t>Продолжительность практики 4 недели.</w:t>
      </w:r>
    </w:p>
    <w:p w14:paraId="2D37708C" w14:textId="77777777" w:rsidR="003F79C2" w:rsidRPr="00A41DE6" w:rsidRDefault="003F79C2" w:rsidP="003F79C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2"/>
          <w:szCs w:val="22"/>
        </w:rPr>
      </w:pPr>
    </w:p>
    <w:p w14:paraId="42E5677A" w14:textId="77777777" w:rsidR="005313A3" w:rsidRPr="00A24F05" w:rsidRDefault="005313A3" w:rsidP="00A40AB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 w:rsidR="003F79C2">
        <w:rPr>
          <w:b/>
          <w:sz w:val="28"/>
          <w:szCs w:val="28"/>
        </w:rPr>
        <w:t>производственной технологической (проектно-технологической) практики</w:t>
      </w:r>
    </w:p>
    <w:p w14:paraId="75BF8B22" w14:textId="77777777" w:rsidR="001B2FA4" w:rsidRDefault="0085469D" w:rsidP="001B2FA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</w:t>
      </w:r>
      <w:r w:rsidR="001B2FA4" w:rsidRPr="00A24F05">
        <w:rPr>
          <w:b/>
          <w:bCs/>
          <w:sz w:val="28"/>
          <w:szCs w:val="28"/>
        </w:rPr>
        <w:t xml:space="preserve">Структура </w:t>
      </w:r>
      <w:r w:rsidR="003F79C2">
        <w:rPr>
          <w:b/>
          <w:sz w:val="28"/>
          <w:szCs w:val="28"/>
        </w:rPr>
        <w:t>производственной технологической (проектно-технологической) практики</w:t>
      </w:r>
    </w:p>
    <w:p w14:paraId="5049930F" w14:textId="2CEC8356" w:rsidR="005313A3" w:rsidRDefault="005313A3" w:rsidP="005C750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</w:t>
      </w:r>
      <w:r w:rsidRPr="00A55BC7">
        <w:rPr>
          <w:bCs/>
          <w:sz w:val="28"/>
          <w:szCs w:val="28"/>
        </w:rPr>
        <w:t xml:space="preserve">трудоемкость </w:t>
      </w:r>
      <w:r w:rsidR="00AD6AD9">
        <w:rPr>
          <w:bCs/>
          <w:sz w:val="28"/>
          <w:szCs w:val="28"/>
        </w:rPr>
        <w:t>Производственной технологической (проектно-технологической) практики</w:t>
      </w:r>
      <w:r w:rsidRPr="001B2FA4">
        <w:rPr>
          <w:bCs/>
          <w:sz w:val="28"/>
          <w:szCs w:val="28"/>
        </w:rPr>
        <w:t xml:space="preserve"> составляет </w:t>
      </w:r>
      <w:r w:rsidR="003F79C2">
        <w:rPr>
          <w:bCs/>
          <w:sz w:val="28"/>
          <w:szCs w:val="28"/>
        </w:rPr>
        <w:t>6</w:t>
      </w:r>
      <w:r w:rsidRPr="001B2FA4">
        <w:rPr>
          <w:bCs/>
          <w:sz w:val="28"/>
          <w:szCs w:val="28"/>
        </w:rPr>
        <w:t xml:space="preserve"> зачетных единиц, </w:t>
      </w:r>
      <w:r w:rsidR="003F79C2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</w:t>
      </w:r>
      <w:r w:rsidR="003F79C2">
        <w:rPr>
          <w:bCs/>
          <w:sz w:val="28"/>
          <w:szCs w:val="28"/>
        </w:rPr>
        <w:t>часов</w:t>
      </w:r>
      <w:r w:rsidRPr="001B2FA4">
        <w:rPr>
          <w:bCs/>
          <w:sz w:val="28"/>
          <w:szCs w:val="28"/>
        </w:rPr>
        <w:t>.</w:t>
      </w: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"/>
        <w:gridCol w:w="2206"/>
        <w:gridCol w:w="1054"/>
        <w:gridCol w:w="1559"/>
        <w:gridCol w:w="1276"/>
        <w:gridCol w:w="992"/>
        <w:gridCol w:w="2631"/>
      </w:tblGrid>
      <w:tr w:rsidR="003F79C2" w14:paraId="0E26A6D3" w14:textId="77777777" w:rsidTr="003F79C2">
        <w:trPr>
          <w:trHeight w:val="855"/>
        </w:trPr>
        <w:tc>
          <w:tcPr>
            <w:tcW w:w="3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19B7C18" w14:textId="77777777" w:rsidR="003F79C2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34F46FCC" w14:textId="77777777" w:rsidR="003F79C2" w:rsidRDefault="003F79C2" w:rsidP="00D8730A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20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071BF1A" w14:textId="77777777" w:rsidR="003F79C2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4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BD01B1" w14:textId="77777777" w:rsidR="003F79C2" w:rsidRDefault="003F79C2" w:rsidP="00D8730A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6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6B472" w14:textId="77777777" w:rsidR="003F79C2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22756EC1" w14:textId="77777777" w:rsidR="003F79C2" w:rsidRDefault="003F79C2" w:rsidP="00D8730A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3F79C2" w14:paraId="58E1F8CC" w14:textId="77777777" w:rsidTr="003F79C2">
        <w:trPr>
          <w:trHeight w:val="557"/>
        </w:trPr>
        <w:tc>
          <w:tcPr>
            <w:tcW w:w="38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BDAB5C7" w14:textId="77777777" w:rsidR="003F79C2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20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7C9E4A" w14:textId="77777777" w:rsidR="003F79C2" w:rsidRPr="00786D1C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D12E43" w14:textId="77777777" w:rsidR="003F79C2" w:rsidRPr="0050338E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</w:pPr>
            <w:r w:rsidRPr="0050338E"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E88EB7" w14:textId="77777777" w:rsidR="003F79C2" w:rsidRPr="0050338E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 xml:space="preserve">Контактная работа с руководителем практики от вуза (в том числе работа в </w:t>
            </w:r>
            <w:proofErr w:type="gramStart"/>
            <w:r w:rsidRPr="0050338E">
              <w:t>ЭОС)*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B7DC2B" w14:textId="77777777" w:rsidR="003F79C2" w:rsidRPr="0050338E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8647B9" w14:textId="77777777" w:rsidR="003F79C2" w:rsidRPr="0050338E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50338E">
              <w:t>Общая трудоемкость в часах</w:t>
            </w:r>
          </w:p>
        </w:tc>
        <w:tc>
          <w:tcPr>
            <w:tcW w:w="26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7A3F79" w14:textId="77777777" w:rsidR="003F79C2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3F79C2" w:rsidRPr="0050338E" w14:paraId="0531E876" w14:textId="77777777" w:rsidTr="003F79C2">
        <w:trPr>
          <w:trHeight w:val="23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27CE7" w14:textId="77777777" w:rsidR="003F79C2" w:rsidRPr="0050338E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50338E">
              <w:rPr>
                <w:bCs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9F1C" w14:textId="77777777" w:rsidR="003F79C2" w:rsidRPr="0050338E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Организационный этап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ABF2" w14:textId="77777777" w:rsidR="003F79C2" w:rsidRPr="000B2F8E" w:rsidRDefault="003F79C2" w:rsidP="00D8730A">
            <w:pPr>
              <w:jc w:val="center"/>
            </w:pPr>
            <w:r w:rsidRPr="000B2F8E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3449" w14:textId="77777777" w:rsidR="003F79C2" w:rsidRPr="000B2F8E" w:rsidRDefault="003F79C2" w:rsidP="00D8730A">
            <w:pPr>
              <w:jc w:val="center"/>
            </w:pPr>
            <w:r w:rsidRPr="000B2F8E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9B866" w14:textId="77777777" w:rsidR="003F79C2" w:rsidRPr="000B2F8E" w:rsidRDefault="003F79C2" w:rsidP="00D8730A">
            <w:pPr>
              <w:jc w:val="center"/>
            </w:pPr>
            <w:r w:rsidRPr="000B2F8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FFD8" w14:textId="77777777" w:rsidR="003F79C2" w:rsidRPr="000B2F8E" w:rsidRDefault="003F79C2" w:rsidP="00D8730A">
            <w:pPr>
              <w:jc w:val="center"/>
            </w:pPr>
            <w:r w:rsidRPr="000B2F8E">
              <w:t>18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AAC54" w14:textId="77777777" w:rsidR="003F79C2" w:rsidRPr="0050338E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  <w:color w:val="000000"/>
              </w:rPr>
              <w:t>Дневник бакалавра</w:t>
            </w:r>
          </w:p>
        </w:tc>
      </w:tr>
      <w:tr w:rsidR="003F79C2" w:rsidRPr="0050338E" w14:paraId="0FA1842C" w14:textId="77777777" w:rsidTr="003F79C2">
        <w:trPr>
          <w:trHeight w:val="128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B774" w14:textId="77777777" w:rsidR="003F79C2" w:rsidRPr="0050338E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CD01" w14:textId="77777777" w:rsidR="003F79C2" w:rsidRPr="0050338E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Основной этап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A6D5" w14:textId="77777777" w:rsidR="003F79C2" w:rsidRDefault="003F79C2" w:rsidP="00D8730A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22CD" w14:textId="77777777" w:rsidR="003F79C2" w:rsidRDefault="003F79C2" w:rsidP="00D8730A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B021D" w14:textId="77777777" w:rsidR="003F79C2" w:rsidRDefault="003F79C2" w:rsidP="00D8730A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051B" w14:textId="77777777" w:rsidR="003F79C2" w:rsidRDefault="003F79C2" w:rsidP="00D8730A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166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985DF" w14:textId="77777777" w:rsidR="003F79C2" w:rsidRPr="0050338E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50338E">
              <w:rPr>
                <w:bCs/>
                <w:color w:val="000000"/>
              </w:rPr>
              <w:t>Дневник бакалавра,</w:t>
            </w:r>
            <w:r w:rsidRPr="0050338E">
              <w:t xml:space="preserve"> описание деятельности организации, демонстрационный материал</w:t>
            </w:r>
          </w:p>
        </w:tc>
      </w:tr>
      <w:tr w:rsidR="003F79C2" w:rsidRPr="00CA5FAC" w14:paraId="2242FA1C" w14:textId="77777777" w:rsidTr="003F79C2">
        <w:trPr>
          <w:trHeight w:val="23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83C63" w14:textId="77777777" w:rsidR="003F79C2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188D7" w14:textId="77777777" w:rsidR="003F79C2" w:rsidRPr="00D833B4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Заключительный этап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8902" w14:textId="77777777" w:rsidR="003F79C2" w:rsidRPr="00071DE2" w:rsidRDefault="003F79C2" w:rsidP="00D8730A">
            <w:pPr>
              <w:jc w:val="center"/>
            </w:pPr>
            <w:r w:rsidRPr="00071DE2"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3D097" w14:textId="77777777" w:rsidR="003F79C2" w:rsidRPr="00071DE2" w:rsidRDefault="003F79C2" w:rsidP="00D8730A">
            <w:pPr>
              <w:jc w:val="center"/>
            </w:pPr>
            <w:r w:rsidRPr="00071DE2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19E7" w14:textId="77777777" w:rsidR="003F79C2" w:rsidRPr="00071DE2" w:rsidRDefault="003F79C2" w:rsidP="00D8730A">
            <w:pPr>
              <w:jc w:val="center"/>
            </w:pPr>
            <w:r w:rsidRPr="00071DE2"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A616" w14:textId="77777777" w:rsidR="003F79C2" w:rsidRPr="00071DE2" w:rsidRDefault="003F79C2" w:rsidP="00D8730A">
            <w:pPr>
              <w:jc w:val="center"/>
            </w:pPr>
            <w:r w:rsidRPr="00071DE2">
              <w:t>32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C5483" w14:textId="77777777" w:rsidR="003F79C2" w:rsidRPr="00CA5FAC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t xml:space="preserve">Отчет по практике, </w:t>
            </w:r>
            <w:r w:rsidRPr="008D5931">
              <w:t xml:space="preserve">защита </w:t>
            </w:r>
            <w:r>
              <w:t>результатов</w:t>
            </w:r>
            <w:r w:rsidRPr="008D5931">
              <w:t xml:space="preserve"> практик</w:t>
            </w:r>
            <w:r>
              <w:t>и</w:t>
            </w:r>
          </w:p>
        </w:tc>
      </w:tr>
      <w:tr w:rsidR="003F79C2" w:rsidRPr="0050338E" w14:paraId="6FF902C5" w14:textId="77777777" w:rsidTr="003F79C2">
        <w:trPr>
          <w:trHeight w:val="23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1D9D0" w14:textId="77777777" w:rsidR="003F79C2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DF201" w14:textId="77777777" w:rsidR="003F79C2" w:rsidRPr="0050338E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EA81" w14:textId="77777777" w:rsidR="003F79C2" w:rsidRPr="00071DE2" w:rsidRDefault="003F79C2" w:rsidP="00D8730A">
            <w:pPr>
              <w:jc w:val="center"/>
            </w:pPr>
            <w:r w:rsidRPr="00071DE2">
              <w:t>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1E0C" w14:textId="77777777" w:rsidR="003F79C2" w:rsidRPr="00071DE2" w:rsidRDefault="003F79C2" w:rsidP="00D8730A">
            <w:pPr>
              <w:jc w:val="center"/>
            </w:pPr>
            <w:r w:rsidRPr="00071DE2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B7B44" w14:textId="77777777" w:rsidR="003F79C2" w:rsidRPr="00071DE2" w:rsidRDefault="003F79C2" w:rsidP="00D8730A">
            <w:pPr>
              <w:jc w:val="center"/>
            </w:pPr>
            <w:r w:rsidRPr="00071DE2"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AF6E" w14:textId="77777777" w:rsidR="003F79C2" w:rsidRDefault="003F79C2" w:rsidP="00D8730A">
            <w:pPr>
              <w:jc w:val="center"/>
            </w:pPr>
            <w:r w:rsidRPr="00071DE2">
              <w:t>216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ACCA0" w14:textId="77777777" w:rsidR="003F79C2" w:rsidRPr="0050338E" w:rsidRDefault="003F79C2" w:rsidP="00D8730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</w:p>
        </w:tc>
      </w:tr>
    </w:tbl>
    <w:p w14:paraId="3EEC27F1" w14:textId="77777777" w:rsidR="0001067E" w:rsidRPr="00A55BC7" w:rsidRDefault="0001067E" w:rsidP="0001067E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04C52371" w14:textId="77777777" w:rsidR="0001067E" w:rsidRPr="001B2FA4" w:rsidRDefault="0085469D" w:rsidP="00A40AB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3F79C2">
        <w:rPr>
          <w:b/>
          <w:sz w:val="28"/>
          <w:szCs w:val="28"/>
        </w:rPr>
        <w:t>производственной технологической (проектно-технологической) практики</w:t>
      </w:r>
    </w:p>
    <w:p w14:paraId="19ED6631" w14:textId="77777777" w:rsidR="00296113" w:rsidRDefault="0082148A" w:rsidP="00A40AB0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</w:t>
      </w:r>
      <w:r w:rsidR="00D44329">
        <w:rPr>
          <w:bCs/>
          <w:sz w:val="28"/>
          <w:szCs w:val="28"/>
        </w:rPr>
        <w:t>бакалавров</w:t>
      </w:r>
      <w:r>
        <w:rPr>
          <w:bCs/>
          <w:sz w:val="28"/>
          <w:szCs w:val="28"/>
        </w:rPr>
        <w:t xml:space="preserve"> проводится в рамках общей концепции </w:t>
      </w:r>
      <w:r w:rsidR="00D44329">
        <w:rPr>
          <w:bCs/>
          <w:sz w:val="28"/>
          <w:szCs w:val="28"/>
        </w:rPr>
        <w:t>бакалаврской</w:t>
      </w:r>
      <w:r>
        <w:rPr>
          <w:bCs/>
          <w:sz w:val="28"/>
          <w:szCs w:val="28"/>
        </w:rPr>
        <w:t xml:space="preserve"> </w:t>
      </w:r>
      <w:r w:rsidRPr="00982F1C">
        <w:rPr>
          <w:bCs/>
          <w:sz w:val="28"/>
          <w:szCs w:val="28"/>
        </w:rPr>
        <w:t>подготовки. Основная идея практики, которую должно обеспечить ее содержание</w:t>
      </w:r>
      <w:r w:rsidR="00982F1C" w:rsidRPr="00982F1C">
        <w:rPr>
          <w:bCs/>
          <w:sz w:val="28"/>
          <w:szCs w:val="28"/>
        </w:rPr>
        <w:t>,</w:t>
      </w:r>
      <w:r w:rsidRPr="00982F1C">
        <w:rPr>
          <w:bCs/>
          <w:sz w:val="28"/>
          <w:szCs w:val="28"/>
        </w:rPr>
        <w:t xml:space="preserve"> </w:t>
      </w:r>
      <w:r w:rsidR="00982F1C" w:rsidRPr="00982F1C">
        <w:rPr>
          <w:bCs/>
          <w:sz w:val="28"/>
          <w:szCs w:val="28"/>
        </w:rPr>
        <w:t>з</w:t>
      </w:r>
      <w:r w:rsidRPr="00982F1C">
        <w:rPr>
          <w:bCs/>
          <w:sz w:val="28"/>
          <w:szCs w:val="28"/>
        </w:rPr>
        <w:t xml:space="preserve">аключается в формировании </w:t>
      </w:r>
      <w:r w:rsidR="009D2923" w:rsidRPr="007F2ACA">
        <w:rPr>
          <w:kern w:val="1"/>
          <w:sz w:val="28"/>
          <w:szCs w:val="28"/>
        </w:rPr>
        <w:t>и развити</w:t>
      </w:r>
      <w:r w:rsidR="009D2923">
        <w:rPr>
          <w:kern w:val="1"/>
          <w:sz w:val="28"/>
          <w:szCs w:val="28"/>
        </w:rPr>
        <w:t>и</w:t>
      </w:r>
      <w:r w:rsidR="009D2923" w:rsidRPr="007F2ACA">
        <w:rPr>
          <w:kern w:val="1"/>
          <w:sz w:val="28"/>
          <w:szCs w:val="28"/>
        </w:rPr>
        <w:t xml:space="preserve"> профессиональных компетенций в процессе выполнения организационно-управленческой деятельности в рамках конкретных трудовых функций</w:t>
      </w:r>
      <w:r w:rsidR="009D2923">
        <w:rPr>
          <w:bCs/>
          <w:sz w:val="28"/>
          <w:szCs w:val="28"/>
        </w:rPr>
        <w:t xml:space="preserve">, направленных на </w:t>
      </w:r>
      <w:r w:rsidR="004B5BBA">
        <w:rPr>
          <w:bCs/>
          <w:sz w:val="28"/>
          <w:szCs w:val="28"/>
        </w:rPr>
        <w:t>приобретение</w:t>
      </w:r>
      <w:r w:rsidR="009D2923" w:rsidRPr="004B5BBA">
        <w:rPr>
          <w:bCs/>
          <w:sz w:val="28"/>
          <w:szCs w:val="28"/>
        </w:rPr>
        <w:t xml:space="preserve"> </w:t>
      </w:r>
      <w:r w:rsidR="009D2923" w:rsidRPr="004B5BBA">
        <w:rPr>
          <w:color w:val="000000"/>
          <w:sz w:val="28"/>
          <w:szCs w:val="28"/>
        </w:rPr>
        <w:t>навыков поиска, анализа и использования нормативных и правовых документов</w:t>
      </w:r>
      <w:r w:rsidR="004B5BBA">
        <w:rPr>
          <w:color w:val="000000"/>
          <w:sz w:val="28"/>
          <w:szCs w:val="28"/>
        </w:rPr>
        <w:t>,</w:t>
      </w:r>
      <w:r w:rsidR="009D2923" w:rsidRPr="004B5BBA">
        <w:rPr>
          <w:color w:val="000000"/>
          <w:sz w:val="28"/>
          <w:szCs w:val="28"/>
        </w:rPr>
        <w:t xml:space="preserve"> </w:t>
      </w:r>
      <w:r w:rsidR="004B5BBA">
        <w:rPr>
          <w:color w:val="000000"/>
          <w:sz w:val="28"/>
          <w:szCs w:val="28"/>
        </w:rPr>
        <w:t>навыков</w:t>
      </w:r>
      <w:r w:rsidR="004B5BBA" w:rsidRPr="004B5BBA">
        <w:rPr>
          <w:color w:val="000000"/>
          <w:sz w:val="28"/>
          <w:szCs w:val="28"/>
        </w:rPr>
        <w:t xml:space="preserve"> документального оформления решений в управлении </w:t>
      </w:r>
      <w:r w:rsidR="009D2923" w:rsidRPr="004B5BBA">
        <w:rPr>
          <w:color w:val="000000"/>
          <w:sz w:val="28"/>
          <w:szCs w:val="28"/>
        </w:rPr>
        <w:t>в своей профессиональной деятельности</w:t>
      </w:r>
      <w:r w:rsidR="009D2923">
        <w:rPr>
          <w:bCs/>
          <w:sz w:val="28"/>
          <w:szCs w:val="28"/>
        </w:rPr>
        <w:t xml:space="preserve"> </w:t>
      </w:r>
      <w:r w:rsidR="00654FDC" w:rsidRPr="00982F1C">
        <w:rPr>
          <w:bCs/>
          <w:sz w:val="28"/>
          <w:szCs w:val="28"/>
        </w:rPr>
        <w:t>Кроме того, она способствует процессу</w:t>
      </w:r>
      <w:r w:rsidR="004B5BBA" w:rsidRPr="00982F1C">
        <w:rPr>
          <w:bCs/>
          <w:sz w:val="28"/>
          <w:szCs w:val="28"/>
        </w:rPr>
        <w:t xml:space="preserve"> </w:t>
      </w:r>
      <w:r w:rsidR="00654FDC" w:rsidRPr="00982F1C">
        <w:rPr>
          <w:bCs/>
          <w:sz w:val="28"/>
          <w:szCs w:val="28"/>
        </w:rPr>
        <w:t xml:space="preserve">социализации личности </w:t>
      </w:r>
      <w:r w:rsidR="009D2923">
        <w:rPr>
          <w:bCs/>
          <w:sz w:val="28"/>
          <w:szCs w:val="28"/>
        </w:rPr>
        <w:t>бакалавра</w:t>
      </w:r>
      <w:r w:rsidR="00654FDC" w:rsidRPr="00982F1C">
        <w:rPr>
          <w:bCs/>
          <w:sz w:val="28"/>
          <w:szCs w:val="28"/>
        </w:rPr>
        <w:t>, усвоению общественных норм, а также формированию персональной</w:t>
      </w:r>
      <w:r w:rsidR="00654FDC">
        <w:rPr>
          <w:bCs/>
          <w:sz w:val="28"/>
          <w:szCs w:val="28"/>
        </w:rPr>
        <w:t xml:space="preserve"> деловой культуры </w:t>
      </w:r>
      <w:r w:rsidR="004B5BBA">
        <w:rPr>
          <w:bCs/>
          <w:sz w:val="28"/>
          <w:szCs w:val="28"/>
        </w:rPr>
        <w:t xml:space="preserve">и </w:t>
      </w:r>
      <w:r w:rsidR="004B5BBA" w:rsidRPr="00861B93">
        <w:rPr>
          <w:sz w:val="28"/>
          <w:szCs w:val="28"/>
        </w:rPr>
        <w:t>осмыслени</w:t>
      </w:r>
      <w:r w:rsidR="004B5BBA">
        <w:rPr>
          <w:sz w:val="28"/>
          <w:szCs w:val="28"/>
        </w:rPr>
        <w:t>ю</w:t>
      </w:r>
      <w:r w:rsidR="004B5BBA" w:rsidRPr="00861B93">
        <w:rPr>
          <w:sz w:val="28"/>
          <w:szCs w:val="28"/>
        </w:rPr>
        <w:t xml:space="preserve"> содержания профессии менеджера, ее особенностей и отличий от других профессий </w:t>
      </w:r>
      <w:r w:rsidR="00654FDC">
        <w:rPr>
          <w:bCs/>
          <w:sz w:val="28"/>
          <w:szCs w:val="28"/>
        </w:rPr>
        <w:t xml:space="preserve">будущих </w:t>
      </w:r>
      <w:r w:rsidR="009D2923">
        <w:rPr>
          <w:bCs/>
          <w:sz w:val="28"/>
          <w:szCs w:val="28"/>
        </w:rPr>
        <w:t>бакалавров</w:t>
      </w:r>
      <w:r w:rsidR="00654FDC">
        <w:rPr>
          <w:bCs/>
          <w:sz w:val="28"/>
          <w:szCs w:val="28"/>
        </w:rPr>
        <w:t>.</w:t>
      </w:r>
    </w:p>
    <w:p w14:paraId="43762BDC" w14:textId="77777777" w:rsidR="00982F1C" w:rsidRDefault="00982F1C" w:rsidP="008D3A32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277D6A65" w14:textId="77777777" w:rsidR="00982F1C" w:rsidRDefault="00982F1C" w:rsidP="008D3A32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рамках организационного этапа проводится установочная конференция, изучаются </w:t>
      </w:r>
      <w:r w:rsidRPr="001D456B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а</w:t>
      </w:r>
      <w:r w:rsidRPr="001D456B">
        <w:rPr>
          <w:bCs/>
          <w:sz w:val="28"/>
          <w:szCs w:val="28"/>
        </w:rPr>
        <w:t xml:space="preserve"> практики и методически</w:t>
      </w:r>
      <w:r>
        <w:rPr>
          <w:bCs/>
          <w:sz w:val="28"/>
          <w:szCs w:val="28"/>
        </w:rPr>
        <w:t xml:space="preserve">е </w:t>
      </w:r>
      <w:r w:rsidRPr="001D456B">
        <w:rPr>
          <w:bCs/>
          <w:sz w:val="28"/>
          <w:szCs w:val="28"/>
        </w:rPr>
        <w:t>рекомендаци</w:t>
      </w:r>
      <w:r>
        <w:rPr>
          <w:bCs/>
          <w:sz w:val="28"/>
          <w:szCs w:val="28"/>
        </w:rPr>
        <w:t>и, п</w:t>
      </w:r>
      <w:r w:rsidRPr="001D456B">
        <w:rPr>
          <w:bCs/>
          <w:sz w:val="28"/>
          <w:szCs w:val="28"/>
        </w:rPr>
        <w:t>ров</w:t>
      </w:r>
      <w:r>
        <w:rPr>
          <w:bCs/>
          <w:sz w:val="28"/>
          <w:szCs w:val="28"/>
        </w:rPr>
        <w:t>о</w:t>
      </w:r>
      <w:r w:rsidRPr="001D456B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 xml:space="preserve">ится </w:t>
      </w:r>
      <w:r w:rsidRPr="001D456B">
        <w:rPr>
          <w:bCs/>
          <w:sz w:val="28"/>
          <w:szCs w:val="28"/>
        </w:rPr>
        <w:t>инструктаж по технике безопасности</w:t>
      </w:r>
      <w:r>
        <w:rPr>
          <w:bCs/>
          <w:sz w:val="28"/>
          <w:szCs w:val="28"/>
        </w:rPr>
        <w:t>.</w:t>
      </w:r>
    </w:p>
    <w:p w14:paraId="11676582" w14:textId="77777777" w:rsidR="008D3A32" w:rsidRDefault="00982F1C" w:rsidP="002D79B1">
      <w:pPr>
        <w:tabs>
          <w:tab w:val="left" w:pos="142"/>
        </w:tabs>
        <w:suppressAutoHyphens w:val="0"/>
        <w:ind w:firstLine="709"/>
        <w:jc w:val="both"/>
        <w:rPr>
          <w:bCs/>
          <w:sz w:val="28"/>
          <w:szCs w:val="28"/>
        </w:rPr>
      </w:pPr>
      <w:r w:rsidRPr="008D3A32">
        <w:rPr>
          <w:bCs/>
          <w:sz w:val="28"/>
          <w:szCs w:val="28"/>
        </w:rPr>
        <w:t xml:space="preserve">Основной этап предполагает выполнение </w:t>
      </w:r>
      <w:r w:rsidR="00C467CF" w:rsidRPr="008D3A32">
        <w:rPr>
          <w:bCs/>
          <w:sz w:val="28"/>
          <w:szCs w:val="28"/>
        </w:rPr>
        <w:t>бакалаврами</w:t>
      </w:r>
      <w:r w:rsidRPr="008D3A32">
        <w:rPr>
          <w:bCs/>
          <w:sz w:val="28"/>
          <w:szCs w:val="28"/>
        </w:rPr>
        <w:t xml:space="preserve"> работы, направленной на решение задач, обусловленных целями практики. Среди </w:t>
      </w:r>
      <w:r w:rsidR="008D3A32">
        <w:rPr>
          <w:bCs/>
          <w:sz w:val="28"/>
          <w:szCs w:val="28"/>
        </w:rPr>
        <w:t>задач можно выделить следующие:</w:t>
      </w:r>
    </w:p>
    <w:p w14:paraId="46ADE446" w14:textId="77777777" w:rsidR="008D3A32" w:rsidRDefault="008D3A32" w:rsidP="002D79B1">
      <w:pPr>
        <w:tabs>
          <w:tab w:val="left" w:pos="142"/>
        </w:tabs>
        <w:suppressAutoHyphens w:val="0"/>
        <w:ind w:firstLine="709"/>
        <w:jc w:val="both"/>
        <w:rPr>
          <w:bCs/>
          <w:sz w:val="28"/>
          <w:szCs w:val="28"/>
        </w:rPr>
      </w:pPr>
      <w:r w:rsidRPr="00735B1D">
        <w:rPr>
          <w:bCs/>
          <w:sz w:val="28"/>
          <w:szCs w:val="28"/>
        </w:rPr>
        <w:t>- и</w:t>
      </w:r>
      <w:r w:rsidR="00441912" w:rsidRPr="00735B1D">
        <w:rPr>
          <w:bCs/>
          <w:sz w:val="28"/>
          <w:szCs w:val="28"/>
        </w:rPr>
        <w:t xml:space="preserve">зучение общих сведений об организации </w:t>
      </w:r>
      <w:r w:rsidR="00441912" w:rsidRPr="008D3A32">
        <w:rPr>
          <w:bCs/>
          <w:sz w:val="28"/>
          <w:szCs w:val="28"/>
        </w:rPr>
        <w:t>(</w:t>
      </w:r>
      <w:r w:rsidR="00441912" w:rsidRPr="008D3A32">
        <w:rPr>
          <w:sz w:val="28"/>
          <w:szCs w:val="28"/>
        </w:rPr>
        <w:t xml:space="preserve">ознакомление с историей создания и развития предприятия; </w:t>
      </w:r>
      <w:r w:rsidR="00982F1C" w:rsidRPr="008D3A32">
        <w:rPr>
          <w:bCs/>
          <w:sz w:val="28"/>
          <w:szCs w:val="28"/>
        </w:rPr>
        <w:t>ознакомление с</w:t>
      </w:r>
      <w:r w:rsidR="009F5AA3" w:rsidRPr="008D3A32">
        <w:rPr>
          <w:bCs/>
          <w:sz w:val="28"/>
          <w:szCs w:val="28"/>
        </w:rPr>
        <w:t xml:space="preserve"> миссией, целями, направлениями деятельности организации;</w:t>
      </w:r>
      <w:r w:rsidR="00982F1C" w:rsidRPr="008D3A32">
        <w:rPr>
          <w:bCs/>
          <w:sz w:val="28"/>
          <w:szCs w:val="28"/>
        </w:rPr>
        <w:t xml:space="preserve"> </w:t>
      </w:r>
      <w:r w:rsidR="002D79B1">
        <w:rPr>
          <w:bCs/>
          <w:sz w:val="28"/>
          <w:szCs w:val="28"/>
        </w:rPr>
        <w:t xml:space="preserve">общей и функциональной стратегией компании; </w:t>
      </w:r>
      <w:r w:rsidR="00441912" w:rsidRPr="008D3A32">
        <w:rPr>
          <w:bCs/>
          <w:sz w:val="28"/>
          <w:szCs w:val="28"/>
        </w:rPr>
        <w:t>ознакомление с учредительными документами и нормативными материалами, регламентирующими деятельность организации</w:t>
      </w:r>
      <w:r w:rsidRPr="008D3A32">
        <w:rPr>
          <w:bCs/>
          <w:sz w:val="28"/>
          <w:szCs w:val="28"/>
        </w:rPr>
        <w:t>;</w:t>
      </w:r>
      <w:r w:rsidR="00441912" w:rsidRPr="008D3A32">
        <w:rPr>
          <w:bCs/>
          <w:sz w:val="28"/>
          <w:szCs w:val="28"/>
        </w:rPr>
        <w:t xml:space="preserve"> ознакомление с организационно-правовой формой пред</w:t>
      </w:r>
      <w:r w:rsidRPr="008D3A32">
        <w:rPr>
          <w:bCs/>
          <w:sz w:val="28"/>
          <w:szCs w:val="28"/>
        </w:rPr>
        <w:t>приятия и формой собственности;</w:t>
      </w:r>
      <w:r w:rsidR="00441912" w:rsidRPr="008D3A32">
        <w:rPr>
          <w:bCs/>
          <w:sz w:val="28"/>
          <w:szCs w:val="28"/>
        </w:rPr>
        <w:t xml:space="preserve"> ознакомление с организационной структурой и принципами взаимодействия</w:t>
      </w:r>
      <w:r w:rsidRPr="008D3A32">
        <w:rPr>
          <w:bCs/>
          <w:sz w:val="28"/>
          <w:szCs w:val="28"/>
        </w:rPr>
        <w:t xml:space="preserve"> </w:t>
      </w:r>
      <w:r w:rsidRPr="008D3A32">
        <w:rPr>
          <w:bCs/>
          <w:sz w:val="28"/>
          <w:szCs w:val="28"/>
        </w:rPr>
        <w:lastRenderedPageBreak/>
        <w:t>подразделений;</w:t>
      </w:r>
      <w:r w:rsidR="00441912" w:rsidRPr="008D3A32">
        <w:rPr>
          <w:bCs/>
          <w:sz w:val="28"/>
          <w:szCs w:val="28"/>
        </w:rPr>
        <w:t xml:space="preserve"> выявление основных задач, видов деятельности организации</w:t>
      </w:r>
      <w:r w:rsidR="002D79B1">
        <w:rPr>
          <w:bCs/>
          <w:sz w:val="28"/>
          <w:szCs w:val="28"/>
        </w:rPr>
        <w:t>; основные проекты и бизнес-планы компании по внедрению инноваций</w:t>
      </w:r>
      <w:r w:rsidR="00441912" w:rsidRPr="008D3A32">
        <w:rPr>
          <w:bCs/>
          <w:sz w:val="28"/>
          <w:szCs w:val="28"/>
        </w:rPr>
        <w:t>);</w:t>
      </w:r>
    </w:p>
    <w:p w14:paraId="181B262D" w14:textId="77777777" w:rsidR="008D3A32" w:rsidRPr="002D79B1" w:rsidRDefault="008D3A32" w:rsidP="002D79B1">
      <w:pPr>
        <w:tabs>
          <w:tab w:val="left" w:pos="1134"/>
        </w:tabs>
        <w:suppressAutoHyphens w:val="0"/>
        <w:ind w:firstLine="709"/>
        <w:contextualSpacing/>
        <w:jc w:val="both"/>
        <w:rPr>
          <w:sz w:val="28"/>
          <w:szCs w:val="28"/>
        </w:rPr>
      </w:pPr>
      <w:r w:rsidRPr="00735B1D">
        <w:rPr>
          <w:bCs/>
          <w:sz w:val="28"/>
          <w:szCs w:val="28"/>
        </w:rPr>
        <w:t xml:space="preserve">- </w:t>
      </w:r>
      <w:r w:rsidR="009F5AA3" w:rsidRPr="00735B1D">
        <w:rPr>
          <w:bCs/>
          <w:sz w:val="28"/>
          <w:szCs w:val="28"/>
        </w:rPr>
        <w:t xml:space="preserve">изучение </w:t>
      </w:r>
      <w:r w:rsidR="002D79B1">
        <w:rPr>
          <w:bCs/>
          <w:sz w:val="28"/>
          <w:szCs w:val="28"/>
        </w:rPr>
        <w:t>системы управления персоналом организации</w:t>
      </w:r>
      <w:r w:rsidR="00441912" w:rsidRPr="008D3A32">
        <w:rPr>
          <w:bCs/>
          <w:sz w:val="28"/>
          <w:szCs w:val="28"/>
        </w:rPr>
        <w:t xml:space="preserve"> (</w:t>
      </w:r>
      <w:r w:rsidR="002D79B1" w:rsidRPr="00F97AE7">
        <w:rPr>
          <w:sz w:val="28"/>
          <w:szCs w:val="28"/>
        </w:rPr>
        <w:t>количественный и качественный состав работающих в организации;</w:t>
      </w:r>
      <w:r w:rsidR="002D79B1">
        <w:rPr>
          <w:sz w:val="28"/>
          <w:szCs w:val="28"/>
        </w:rPr>
        <w:t xml:space="preserve"> </w:t>
      </w:r>
      <w:r w:rsidR="002D79B1" w:rsidRPr="00F97AE7">
        <w:rPr>
          <w:sz w:val="28"/>
          <w:szCs w:val="28"/>
        </w:rPr>
        <w:t>используемые методики прогнозирования и планирования человеческих ресурсов компании;</w:t>
      </w:r>
      <w:r w:rsidR="002D79B1">
        <w:rPr>
          <w:sz w:val="28"/>
          <w:szCs w:val="28"/>
        </w:rPr>
        <w:t xml:space="preserve"> </w:t>
      </w:r>
      <w:r w:rsidR="002D79B1" w:rsidRPr="00F97AE7">
        <w:rPr>
          <w:sz w:val="28"/>
          <w:szCs w:val="28"/>
        </w:rPr>
        <w:t>стандарты и унифицированные формы документации по кадровому составу;</w:t>
      </w:r>
      <w:r w:rsidR="002D79B1">
        <w:rPr>
          <w:sz w:val="28"/>
          <w:szCs w:val="28"/>
        </w:rPr>
        <w:t xml:space="preserve"> </w:t>
      </w:r>
      <w:r w:rsidR="002D79B1" w:rsidRPr="00F97AE7">
        <w:rPr>
          <w:sz w:val="28"/>
          <w:szCs w:val="28"/>
        </w:rPr>
        <w:t>методы оценки квалификации работающих и результатов их труда;</w:t>
      </w:r>
      <w:r w:rsidR="002D79B1">
        <w:rPr>
          <w:sz w:val="28"/>
          <w:szCs w:val="28"/>
        </w:rPr>
        <w:t xml:space="preserve"> </w:t>
      </w:r>
      <w:r w:rsidR="002D79B1" w:rsidRPr="00F97AE7">
        <w:rPr>
          <w:sz w:val="28"/>
          <w:szCs w:val="28"/>
        </w:rPr>
        <w:t>методика расчета заработной платы персонала организации;</w:t>
      </w:r>
      <w:r w:rsidR="002D79B1">
        <w:rPr>
          <w:sz w:val="28"/>
          <w:szCs w:val="28"/>
        </w:rPr>
        <w:t xml:space="preserve"> </w:t>
      </w:r>
      <w:r w:rsidR="002D79B1" w:rsidRPr="00F97AE7">
        <w:rPr>
          <w:sz w:val="28"/>
          <w:szCs w:val="28"/>
        </w:rPr>
        <w:t>система мотивации и стимулирования работников организации;</w:t>
      </w:r>
      <w:r w:rsidR="002D79B1">
        <w:rPr>
          <w:sz w:val="28"/>
          <w:szCs w:val="28"/>
        </w:rPr>
        <w:t xml:space="preserve"> </w:t>
      </w:r>
      <w:r w:rsidR="002D79B1" w:rsidRPr="00F97AE7">
        <w:rPr>
          <w:sz w:val="28"/>
          <w:szCs w:val="28"/>
        </w:rPr>
        <w:t>процесс приема на работу (подбор, отбор, собеседование);</w:t>
      </w:r>
      <w:r w:rsidR="002D79B1">
        <w:rPr>
          <w:sz w:val="28"/>
          <w:szCs w:val="28"/>
        </w:rPr>
        <w:t xml:space="preserve"> </w:t>
      </w:r>
      <w:r w:rsidR="002D79B1" w:rsidRPr="00F97AE7">
        <w:rPr>
          <w:sz w:val="28"/>
          <w:szCs w:val="28"/>
        </w:rPr>
        <w:t>процесс адаптации новых работников;</w:t>
      </w:r>
      <w:r w:rsidR="002D79B1">
        <w:rPr>
          <w:sz w:val="28"/>
          <w:szCs w:val="28"/>
        </w:rPr>
        <w:t xml:space="preserve"> способы организации групповой работы, </w:t>
      </w:r>
      <w:proofErr w:type="spellStart"/>
      <w:r w:rsidR="002D79B1">
        <w:rPr>
          <w:sz w:val="28"/>
          <w:szCs w:val="28"/>
        </w:rPr>
        <w:t>командообразования</w:t>
      </w:r>
      <w:proofErr w:type="spellEnd"/>
      <w:r w:rsidR="002D79B1">
        <w:rPr>
          <w:sz w:val="28"/>
          <w:szCs w:val="28"/>
        </w:rPr>
        <w:t xml:space="preserve"> и разрешения конфликтов; </w:t>
      </w:r>
      <w:r w:rsidR="002D79B1" w:rsidRPr="00F97AE7">
        <w:rPr>
          <w:sz w:val="28"/>
          <w:szCs w:val="28"/>
        </w:rPr>
        <w:t>процесс профессионального продвижения и развития в организации;</w:t>
      </w:r>
      <w:r w:rsidR="002D79B1">
        <w:rPr>
          <w:sz w:val="28"/>
          <w:szCs w:val="28"/>
        </w:rPr>
        <w:t xml:space="preserve"> </w:t>
      </w:r>
      <w:r w:rsidR="002D79B1" w:rsidRPr="00F97AE7">
        <w:rPr>
          <w:sz w:val="28"/>
          <w:szCs w:val="28"/>
        </w:rPr>
        <w:t>процесс увольнения работников организации;</w:t>
      </w:r>
      <w:r w:rsidR="002D79B1">
        <w:rPr>
          <w:sz w:val="28"/>
          <w:szCs w:val="28"/>
        </w:rPr>
        <w:t xml:space="preserve"> </w:t>
      </w:r>
      <w:r w:rsidR="002D79B1" w:rsidRPr="00F97AE7">
        <w:rPr>
          <w:sz w:val="28"/>
          <w:szCs w:val="28"/>
        </w:rPr>
        <w:t>особенности разработки кадровых решений в организации</w:t>
      </w:r>
      <w:r w:rsidR="00441912" w:rsidRPr="008D3A32">
        <w:rPr>
          <w:bCs/>
          <w:sz w:val="28"/>
          <w:szCs w:val="28"/>
        </w:rPr>
        <w:t>)</w:t>
      </w:r>
      <w:r w:rsidRPr="008D3A32">
        <w:rPr>
          <w:bCs/>
          <w:sz w:val="28"/>
          <w:szCs w:val="28"/>
        </w:rPr>
        <w:t>;</w:t>
      </w:r>
    </w:p>
    <w:p w14:paraId="64945088" w14:textId="77777777" w:rsidR="008D3A32" w:rsidRDefault="008D3A32" w:rsidP="002D79B1">
      <w:pPr>
        <w:tabs>
          <w:tab w:val="left" w:pos="1134"/>
        </w:tabs>
        <w:suppressAutoHyphens w:val="0"/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35B1D">
        <w:rPr>
          <w:sz w:val="28"/>
          <w:szCs w:val="28"/>
        </w:rPr>
        <w:t xml:space="preserve">изучение </w:t>
      </w:r>
      <w:r w:rsidR="002D79B1">
        <w:rPr>
          <w:sz w:val="28"/>
          <w:szCs w:val="28"/>
          <w:lang w:eastAsia="ko-KR"/>
        </w:rPr>
        <w:t>маркетинговой деятельности</w:t>
      </w:r>
      <w:r w:rsidRPr="00735B1D">
        <w:rPr>
          <w:sz w:val="28"/>
          <w:szCs w:val="28"/>
          <w:lang w:eastAsia="ko-KR"/>
        </w:rPr>
        <w:t xml:space="preserve"> организации</w:t>
      </w:r>
      <w:r w:rsidRPr="008D3A32">
        <w:rPr>
          <w:sz w:val="28"/>
          <w:szCs w:val="28"/>
          <w:lang w:eastAsia="ko-KR"/>
        </w:rPr>
        <w:t xml:space="preserve"> (</w:t>
      </w:r>
      <w:r w:rsidR="002D79B1" w:rsidRPr="002216B3">
        <w:rPr>
          <w:sz w:val="28"/>
          <w:szCs w:val="28"/>
        </w:rPr>
        <w:t>маркетинговая среда организации, основные конкуренты и покупатели;</w:t>
      </w:r>
      <w:r w:rsidR="002D79B1">
        <w:rPr>
          <w:sz w:val="28"/>
          <w:szCs w:val="28"/>
        </w:rPr>
        <w:t xml:space="preserve"> </w:t>
      </w:r>
      <w:r w:rsidR="002D79B1" w:rsidRPr="002216B3">
        <w:rPr>
          <w:sz w:val="28"/>
          <w:szCs w:val="28"/>
        </w:rPr>
        <w:t>сильные и слабые стороны организации относительно конкурентов;</w:t>
      </w:r>
      <w:r w:rsidR="002D79B1">
        <w:rPr>
          <w:sz w:val="28"/>
          <w:szCs w:val="28"/>
        </w:rPr>
        <w:t xml:space="preserve"> </w:t>
      </w:r>
      <w:r w:rsidR="002D79B1" w:rsidRPr="002216B3">
        <w:rPr>
          <w:sz w:val="28"/>
          <w:szCs w:val="28"/>
        </w:rPr>
        <w:t>организация маркетинговой деятельности в организации;</w:t>
      </w:r>
      <w:r w:rsidR="002D79B1">
        <w:rPr>
          <w:sz w:val="28"/>
          <w:szCs w:val="28"/>
        </w:rPr>
        <w:t xml:space="preserve"> </w:t>
      </w:r>
      <w:r w:rsidR="002D79B1" w:rsidRPr="002216B3">
        <w:rPr>
          <w:sz w:val="28"/>
          <w:szCs w:val="28"/>
        </w:rPr>
        <w:t>структура маркетинговой службы;</w:t>
      </w:r>
      <w:r w:rsidR="002D79B1">
        <w:rPr>
          <w:sz w:val="28"/>
          <w:szCs w:val="28"/>
        </w:rPr>
        <w:t xml:space="preserve"> </w:t>
      </w:r>
      <w:r w:rsidR="002D79B1" w:rsidRPr="002216B3">
        <w:rPr>
          <w:sz w:val="28"/>
          <w:szCs w:val="28"/>
        </w:rPr>
        <w:t>методы проведения маркетинговых исследований;</w:t>
      </w:r>
      <w:r w:rsidR="002D79B1">
        <w:rPr>
          <w:sz w:val="28"/>
          <w:szCs w:val="28"/>
        </w:rPr>
        <w:t xml:space="preserve"> </w:t>
      </w:r>
      <w:r w:rsidR="002D79B1" w:rsidRPr="002216B3">
        <w:rPr>
          <w:sz w:val="28"/>
          <w:szCs w:val="28"/>
        </w:rPr>
        <w:t>ассортиментная политика организации и применяемые товарно-ассортиментные стратегии;</w:t>
      </w:r>
      <w:r w:rsidR="002D79B1">
        <w:rPr>
          <w:sz w:val="28"/>
          <w:szCs w:val="28"/>
        </w:rPr>
        <w:t xml:space="preserve"> </w:t>
      </w:r>
      <w:r w:rsidR="002D79B1" w:rsidRPr="002216B3">
        <w:rPr>
          <w:sz w:val="28"/>
          <w:szCs w:val="28"/>
        </w:rPr>
        <w:t>сбытовая политика организации;</w:t>
      </w:r>
      <w:r w:rsidR="002D79B1">
        <w:rPr>
          <w:sz w:val="28"/>
          <w:szCs w:val="28"/>
        </w:rPr>
        <w:t xml:space="preserve"> </w:t>
      </w:r>
      <w:r w:rsidR="002D79B1" w:rsidRPr="002216B3">
        <w:rPr>
          <w:sz w:val="28"/>
          <w:szCs w:val="28"/>
        </w:rPr>
        <w:t>ценовая политика организации;</w:t>
      </w:r>
      <w:r w:rsidR="002D79B1">
        <w:rPr>
          <w:sz w:val="28"/>
          <w:szCs w:val="28"/>
        </w:rPr>
        <w:t xml:space="preserve"> </w:t>
      </w:r>
      <w:r w:rsidR="002D79B1" w:rsidRPr="002216B3">
        <w:rPr>
          <w:sz w:val="28"/>
          <w:szCs w:val="28"/>
        </w:rPr>
        <w:t>общая характеристика эффективности маркетинговой деятельности ор</w:t>
      </w:r>
      <w:r w:rsidR="002D79B1">
        <w:rPr>
          <w:sz w:val="28"/>
          <w:szCs w:val="28"/>
        </w:rPr>
        <w:t>ганизации</w:t>
      </w:r>
      <w:r w:rsidRPr="008D3A32">
        <w:rPr>
          <w:sz w:val="28"/>
          <w:szCs w:val="28"/>
        </w:rPr>
        <w:t>)</w:t>
      </w:r>
      <w:r w:rsidR="00E472C2">
        <w:rPr>
          <w:sz w:val="28"/>
          <w:szCs w:val="28"/>
        </w:rPr>
        <w:t>;</w:t>
      </w:r>
    </w:p>
    <w:p w14:paraId="28E2567C" w14:textId="77777777" w:rsidR="00E472C2" w:rsidRPr="008D3A32" w:rsidRDefault="00E472C2" w:rsidP="002D79B1">
      <w:pPr>
        <w:tabs>
          <w:tab w:val="left" w:pos="142"/>
        </w:tabs>
        <w:suppressAutoHyphens w:val="0"/>
        <w:ind w:firstLine="709"/>
        <w:jc w:val="both"/>
        <w:rPr>
          <w:sz w:val="28"/>
          <w:szCs w:val="28"/>
        </w:rPr>
      </w:pPr>
      <w:r w:rsidRPr="00735B1D">
        <w:rPr>
          <w:bCs/>
          <w:sz w:val="28"/>
          <w:szCs w:val="28"/>
        </w:rPr>
        <w:t xml:space="preserve">- </w:t>
      </w:r>
      <w:r w:rsidR="002D79B1">
        <w:rPr>
          <w:bCs/>
          <w:sz w:val="28"/>
          <w:szCs w:val="28"/>
        </w:rPr>
        <w:t>разработка рекомендаций по совершенствованию системы управления персоналом и маркетинговой деятельности</w:t>
      </w:r>
      <w:r w:rsidRPr="008D3A32">
        <w:rPr>
          <w:b/>
          <w:bCs/>
          <w:sz w:val="28"/>
          <w:szCs w:val="28"/>
        </w:rPr>
        <w:t xml:space="preserve"> </w:t>
      </w:r>
      <w:r w:rsidRPr="00735B1D">
        <w:rPr>
          <w:bCs/>
          <w:sz w:val="28"/>
          <w:szCs w:val="28"/>
        </w:rPr>
        <w:t>(</w:t>
      </w:r>
      <w:r w:rsidR="002D79B1" w:rsidRPr="002D79B1">
        <w:rPr>
          <w:sz w:val="28"/>
          <w:szCs w:val="28"/>
        </w:rPr>
        <w:t>совершенствование системы обес</w:t>
      </w:r>
      <w:r w:rsidR="002D79B1">
        <w:rPr>
          <w:sz w:val="28"/>
          <w:szCs w:val="28"/>
        </w:rPr>
        <w:t xml:space="preserve">печения персоналом организации; </w:t>
      </w:r>
      <w:r w:rsidR="002D79B1" w:rsidRPr="002D79B1">
        <w:rPr>
          <w:sz w:val="28"/>
          <w:szCs w:val="28"/>
        </w:rPr>
        <w:t>совершенствование систе</w:t>
      </w:r>
      <w:r w:rsidR="002D79B1">
        <w:rPr>
          <w:sz w:val="28"/>
          <w:szCs w:val="28"/>
        </w:rPr>
        <w:t xml:space="preserve">мы развития персонала компании; </w:t>
      </w:r>
      <w:r w:rsidR="002D79B1" w:rsidRPr="002D79B1">
        <w:rPr>
          <w:sz w:val="28"/>
          <w:szCs w:val="28"/>
        </w:rPr>
        <w:t>направления для повышения эффективности труда пе</w:t>
      </w:r>
      <w:r w:rsidR="002D79B1">
        <w:rPr>
          <w:sz w:val="28"/>
          <w:szCs w:val="28"/>
        </w:rPr>
        <w:t xml:space="preserve">рсонала организации; </w:t>
      </w:r>
      <w:r w:rsidR="002D79B1" w:rsidRPr="002D79B1">
        <w:rPr>
          <w:sz w:val="28"/>
          <w:szCs w:val="28"/>
        </w:rPr>
        <w:t>совершенствование марке</w:t>
      </w:r>
      <w:r w:rsidR="002D79B1">
        <w:rPr>
          <w:sz w:val="28"/>
          <w:szCs w:val="28"/>
        </w:rPr>
        <w:t xml:space="preserve">тинговой деятельности компании; </w:t>
      </w:r>
      <w:r w:rsidR="002D79B1" w:rsidRPr="002D79B1">
        <w:rPr>
          <w:sz w:val="28"/>
          <w:szCs w:val="28"/>
        </w:rPr>
        <w:t>маркетинговые исследования, которые необходимо провести дл</w:t>
      </w:r>
      <w:r w:rsidR="002D79B1">
        <w:rPr>
          <w:sz w:val="28"/>
          <w:szCs w:val="28"/>
        </w:rPr>
        <w:t>я дальнейшего развития компании</w:t>
      </w:r>
      <w:r>
        <w:rPr>
          <w:sz w:val="28"/>
          <w:szCs w:val="28"/>
        </w:rPr>
        <w:t>).</w:t>
      </w:r>
    </w:p>
    <w:p w14:paraId="0E1CAE2A" w14:textId="77777777" w:rsidR="00982F1C" w:rsidRDefault="00982F1C" w:rsidP="00A40AB0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9843FB">
        <w:rPr>
          <w:bCs/>
          <w:sz w:val="28"/>
          <w:szCs w:val="28"/>
        </w:rPr>
        <w:t xml:space="preserve">На заключительном этапе </w:t>
      </w:r>
      <w:r w:rsidR="003A38AB" w:rsidRPr="009843FB">
        <w:rPr>
          <w:bCs/>
          <w:sz w:val="28"/>
          <w:szCs w:val="28"/>
        </w:rPr>
        <w:t>бакалавр</w:t>
      </w:r>
      <w:r w:rsidRPr="009843FB">
        <w:rPr>
          <w:bCs/>
          <w:sz w:val="28"/>
          <w:szCs w:val="28"/>
        </w:rPr>
        <w:t xml:space="preserve"> обобщает и анализ</w:t>
      </w:r>
      <w:r>
        <w:rPr>
          <w:bCs/>
          <w:sz w:val="28"/>
          <w:szCs w:val="28"/>
        </w:rPr>
        <w:t>ирует</w:t>
      </w:r>
      <w:r w:rsidRPr="007874E0">
        <w:rPr>
          <w:bCs/>
          <w:sz w:val="28"/>
          <w:szCs w:val="28"/>
        </w:rPr>
        <w:t xml:space="preserve"> материал</w:t>
      </w:r>
      <w:r>
        <w:rPr>
          <w:bCs/>
          <w:sz w:val="28"/>
          <w:szCs w:val="28"/>
        </w:rPr>
        <w:t>ы</w:t>
      </w:r>
      <w:r w:rsidRPr="007874E0">
        <w:rPr>
          <w:bCs/>
          <w:sz w:val="28"/>
          <w:szCs w:val="28"/>
        </w:rPr>
        <w:t>, документаци</w:t>
      </w:r>
      <w:r>
        <w:rPr>
          <w:bCs/>
          <w:sz w:val="28"/>
          <w:szCs w:val="28"/>
        </w:rPr>
        <w:t xml:space="preserve">ю, оформляет отчет </w:t>
      </w:r>
      <w:r w:rsidRPr="007874E0">
        <w:rPr>
          <w:bCs/>
          <w:sz w:val="28"/>
          <w:szCs w:val="28"/>
        </w:rPr>
        <w:t>по практике</w:t>
      </w:r>
      <w:r>
        <w:rPr>
          <w:bCs/>
          <w:sz w:val="28"/>
          <w:szCs w:val="28"/>
        </w:rPr>
        <w:t>, участвует в конференции по защите результатов практики.</w:t>
      </w:r>
    </w:p>
    <w:p w14:paraId="7D522FEF" w14:textId="77777777" w:rsidR="0075749D" w:rsidRDefault="0075749D" w:rsidP="0075749D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 w:rsidRPr="00AE347A">
        <w:rPr>
          <w:bCs/>
          <w:sz w:val="28"/>
          <w:szCs w:val="28"/>
        </w:rPr>
        <w:t xml:space="preserve">Конкретное </w:t>
      </w:r>
      <w:r>
        <w:rPr>
          <w:bCs/>
          <w:sz w:val="28"/>
          <w:szCs w:val="28"/>
        </w:rPr>
        <w:t>индивидуальное задание на</w:t>
      </w:r>
      <w:r w:rsidRPr="00AE347A">
        <w:rPr>
          <w:bCs/>
          <w:sz w:val="28"/>
          <w:szCs w:val="28"/>
        </w:rPr>
        <w:t xml:space="preserve"> практик</w:t>
      </w:r>
      <w:r>
        <w:rPr>
          <w:bCs/>
          <w:sz w:val="28"/>
          <w:szCs w:val="28"/>
        </w:rPr>
        <w:t>у</w:t>
      </w:r>
      <w:r w:rsidRPr="00AE347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составляется</w:t>
      </w:r>
      <w:r w:rsidRPr="00AE347A">
        <w:rPr>
          <w:bCs/>
          <w:sz w:val="28"/>
          <w:szCs w:val="28"/>
        </w:rPr>
        <w:t xml:space="preserve"> руководителем</w:t>
      </w:r>
      <w:r>
        <w:rPr>
          <w:bCs/>
          <w:sz w:val="28"/>
          <w:szCs w:val="28"/>
        </w:rPr>
        <w:t xml:space="preserve"> практики от университета с учетом масштаба и особенностей организации-базы практики, интересов практиканта, может быть расширено и дополнено и </w:t>
      </w:r>
      <w:r w:rsidRPr="00AE347A">
        <w:rPr>
          <w:bCs/>
          <w:sz w:val="28"/>
          <w:szCs w:val="28"/>
        </w:rPr>
        <w:t xml:space="preserve">отражается в индивидуальном задании </w:t>
      </w:r>
      <w:r>
        <w:rPr>
          <w:bCs/>
          <w:sz w:val="28"/>
          <w:szCs w:val="28"/>
        </w:rPr>
        <w:t>в дневнике.</w:t>
      </w:r>
    </w:p>
    <w:p w14:paraId="5505EA3F" w14:textId="77777777" w:rsidR="0075749D" w:rsidRDefault="0075749D" w:rsidP="0075749D">
      <w:pPr>
        <w:tabs>
          <w:tab w:val="left" w:pos="284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14:paraId="5EF847A1" w14:textId="1A595CEA" w:rsidR="00F66616" w:rsidRPr="00F64CB8" w:rsidRDefault="00296113" w:rsidP="00F66616">
      <w:pPr>
        <w:autoSpaceDE w:val="0"/>
        <w:autoSpaceDN w:val="0"/>
        <w:adjustRightInd w:val="0"/>
        <w:ind w:firstLine="720"/>
        <w:jc w:val="both"/>
        <w:rPr>
          <w:b/>
        </w:rPr>
      </w:pPr>
      <w:r w:rsidRPr="001B2FA4">
        <w:rPr>
          <w:b/>
          <w:bCs/>
          <w:sz w:val="28"/>
          <w:szCs w:val="28"/>
        </w:rPr>
        <w:t xml:space="preserve">8. </w:t>
      </w:r>
      <w:r w:rsidR="00F037D7" w:rsidRPr="001B2FA4">
        <w:rPr>
          <w:b/>
          <w:bCs/>
          <w:sz w:val="28"/>
          <w:szCs w:val="28"/>
        </w:rPr>
        <w:t xml:space="preserve">Методы и </w:t>
      </w:r>
      <w:r w:rsidRPr="001B2FA4">
        <w:rPr>
          <w:b/>
          <w:bCs/>
          <w:sz w:val="28"/>
          <w:szCs w:val="28"/>
        </w:rPr>
        <w:t xml:space="preserve">технологии, используемые на </w:t>
      </w:r>
      <w:r w:rsidR="009444E6" w:rsidRPr="009444E6">
        <w:rPr>
          <w:b/>
          <w:sz w:val="28"/>
          <w:szCs w:val="28"/>
        </w:rPr>
        <w:t>производственно</w:t>
      </w:r>
      <w:r w:rsidR="009444E6">
        <w:rPr>
          <w:b/>
          <w:bCs/>
          <w:sz w:val="28"/>
          <w:szCs w:val="28"/>
        </w:rPr>
        <w:t>й</w:t>
      </w:r>
      <w:r w:rsidR="006464D5">
        <w:rPr>
          <w:b/>
          <w:bCs/>
          <w:sz w:val="28"/>
          <w:szCs w:val="28"/>
        </w:rPr>
        <w:t xml:space="preserve"> </w:t>
      </w:r>
      <w:r w:rsidR="00671A33">
        <w:rPr>
          <w:b/>
          <w:sz w:val="28"/>
          <w:szCs w:val="28"/>
        </w:rPr>
        <w:t xml:space="preserve">(проектно-технологической) </w:t>
      </w:r>
      <w:r w:rsidRPr="001B2FA4">
        <w:rPr>
          <w:b/>
          <w:bCs/>
          <w:sz w:val="28"/>
          <w:szCs w:val="28"/>
        </w:rPr>
        <w:t>практике</w:t>
      </w:r>
      <w:r w:rsidR="00BE25CE">
        <w:rPr>
          <w:b/>
          <w:bCs/>
          <w:sz w:val="28"/>
          <w:szCs w:val="28"/>
        </w:rPr>
        <w:t>:</w:t>
      </w:r>
      <w:r w:rsidRPr="001B2FA4">
        <w:rPr>
          <w:b/>
          <w:bCs/>
          <w:sz w:val="28"/>
          <w:szCs w:val="28"/>
        </w:rPr>
        <w:t xml:space="preserve"> </w:t>
      </w:r>
      <w:r w:rsidR="00F66616">
        <w:rPr>
          <w:bCs/>
          <w:sz w:val="28"/>
          <w:szCs w:val="28"/>
        </w:rPr>
        <w:t>методы сбора и обработки информации (систематизация, классификация, анализ, синтез, обобщение и др.)</w:t>
      </w:r>
      <w:r w:rsidR="00F66616" w:rsidRPr="007F3EC1">
        <w:rPr>
          <w:bCs/>
          <w:sz w:val="28"/>
          <w:szCs w:val="28"/>
        </w:rPr>
        <w:t xml:space="preserve">, </w:t>
      </w:r>
      <w:r w:rsidR="00F66616">
        <w:rPr>
          <w:bCs/>
          <w:sz w:val="28"/>
          <w:szCs w:val="28"/>
        </w:rPr>
        <w:t>контент-анализ, прогнозирование, проектирование, моделирование, статистические методы.</w:t>
      </w:r>
    </w:p>
    <w:p w14:paraId="75E0D609" w14:textId="77777777" w:rsidR="0085469D" w:rsidRPr="00B46389" w:rsidRDefault="0085469D" w:rsidP="00F66616">
      <w:pPr>
        <w:autoSpaceDE w:val="0"/>
        <w:autoSpaceDN w:val="0"/>
        <w:adjustRightInd w:val="0"/>
        <w:ind w:firstLine="720"/>
        <w:jc w:val="both"/>
        <w:rPr>
          <w:b/>
          <w:bCs/>
          <w:sz w:val="22"/>
          <w:szCs w:val="22"/>
        </w:rPr>
      </w:pPr>
    </w:p>
    <w:p w14:paraId="4D7FFC59" w14:textId="77777777" w:rsidR="0001067E" w:rsidRDefault="00296113" w:rsidP="001F6E92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</w:t>
      </w:r>
      <w:r w:rsidR="0085469D" w:rsidRPr="000E43DA">
        <w:rPr>
          <w:b/>
          <w:bCs/>
          <w:sz w:val="28"/>
          <w:szCs w:val="28"/>
        </w:rPr>
        <w:t xml:space="preserve">. Формы отчётности по </w:t>
      </w:r>
      <w:r w:rsidR="00793AF1" w:rsidRPr="000E43DA">
        <w:rPr>
          <w:b/>
          <w:bCs/>
          <w:sz w:val="28"/>
          <w:szCs w:val="28"/>
        </w:rPr>
        <w:t xml:space="preserve">итогам </w:t>
      </w:r>
      <w:r w:rsidR="003F79C2">
        <w:rPr>
          <w:b/>
          <w:sz w:val="28"/>
          <w:szCs w:val="28"/>
        </w:rPr>
        <w:t>производственной технологической (проектно-технологической) практики</w:t>
      </w:r>
      <w:r w:rsidR="00793AF1" w:rsidRPr="000E43DA">
        <w:rPr>
          <w:b/>
          <w:bCs/>
          <w:sz w:val="28"/>
          <w:szCs w:val="28"/>
        </w:rPr>
        <w:t xml:space="preserve"> </w:t>
      </w:r>
    </w:p>
    <w:p w14:paraId="4200BD85" w14:textId="77777777" w:rsidR="00883070" w:rsidRPr="0050338E" w:rsidRDefault="00883070" w:rsidP="001F6E92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По итогам </w:t>
      </w:r>
      <w:r w:rsidR="003F79C2">
        <w:rPr>
          <w:bCs/>
          <w:sz w:val="28"/>
          <w:szCs w:val="28"/>
        </w:rPr>
        <w:t>производственной технологической (проектно-технологической) практики</w:t>
      </w:r>
      <w:r w:rsidRPr="0050338E">
        <w:rPr>
          <w:bCs/>
          <w:sz w:val="28"/>
          <w:szCs w:val="28"/>
        </w:rPr>
        <w:t xml:space="preserve"> </w:t>
      </w:r>
      <w:r w:rsidR="008C58F9" w:rsidRPr="0050338E">
        <w:rPr>
          <w:bCs/>
          <w:sz w:val="28"/>
          <w:szCs w:val="28"/>
        </w:rPr>
        <w:t>бакалавр</w:t>
      </w:r>
      <w:r w:rsidRPr="0050338E">
        <w:rPr>
          <w:bCs/>
          <w:sz w:val="28"/>
          <w:szCs w:val="28"/>
        </w:rPr>
        <w:t xml:space="preserve"> предоставляет следующие формы отчетности</w:t>
      </w:r>
      <w:r w:rsidR="00931E28" w:rsidRPr="0050338E">
        <w:rPr>
          <w:bCs/>
          <w:sz w:val="28"/>
          <w:szCs w:val="28"/>
        </w:rPr>
        <w:t>:</w:t>
      </w:r>
    </w:p>
    <w:p w14:paraId="31737354" w14:textId="77777777" w:rsidR="00931E28" w:rsidRDefault="00931E28" w:rsidP="001F6E92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дневник по практике;</w:t>
      </w:r>
    </w:p>
    <w:p w14:paraId="351C3974" w14:textId="77777777" w:rsidR="00931E28" w:rsidRPr="0050338E" w:rsidRDefault="00931E28" w:rsidP="001F6E92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0338E">
        <w:rPr>
          <w:bCs/>
          <w:sz w:val="28"/>
          <w:szCs w:val="28"/>
        </w:rPr>
        <w:t xml:space="preserve">отчет по </w:t>
      </w:r>
      <w:r w:rsidR="005A6D62" w:rsidRPr="0050338E">
        <w:rPr>
          <w:bCs/>
          <w:sz w:val="28"/>
          <w:szCs w:val="28"/>
        </w:rPr>
        <w:t>организационно-управленческой</w:t>
      </w:r>
      <w:r w:rsidRPr="0050338E">
        <w:rPr>
          <w:bCs/>
          <w:sz w:val="28"/>
          <w:szCs w:val="28"/>
        </w:rPr>
        <w:t xml:space="preserve"> практике;</w:t>
      </w:r>
    </w:p>
    <w:p w14:paraId="16D4EC1D" w14:textId="77777777" w:rsidR="00931E28" w:rsidRDefault="00931E28" w:rsidP="001F6E92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отзывы руководителя</w:t>
      </w:r>
      <w:r w:rsidR="00347522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>руководител</w:t>
      </w:r>
      <w:r w:rsidR="00347522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 xml:space="preserve"> по практике.</w:t>
      </w:r>
    </w:p>
    <w:p w14:paraId="0172C744" w14:textId="77777777" w:rsidR="00931E28" w:rsidRDefault="00931E28" w:rsidP="001F6E92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дневнике должны быть отражены результаты текущей работы и выполненные задания. Дневник заполняется лично </w:t>
      </w:r>
      <w:r w:rsidR="008C58F9">
        <w:rPr>
          <w:bCs/>
          <w:sz w:val="28"/>
          <w:szCs w:val="28"/>
        </w:rPr>
        <w:t>бакалавром</w:t>
      </w:r>
      <w:r>
        <w:rPr>
          <w:bCs/>
          <w:sz w:val="28"/>
          <w:szCs w:val="28"/>
        </w:rPr>
        <w:t>. Записи производятся по мере необходимости, но не реже одного раза в неделю. Достоверность записей проверяется руководителем и</w:t>
      </w:r>
      <w:r w:rsidR="0010032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заверяется его подписью</w:t>
      </w:r>
      <w:r w:rsidR="0010032C">
        <w:rPr>
          <w:bCs/>
          <w:sz w:val="28"/>
          <w:szCs w:val="28"/>
        </w:rPr>
        <w:t>.</w:t>
      </w:r>
    </w:p>
    <w:p w14:paraId="2B532E0E" w14:textId="77777777" w:rsidR="0010032C" w:rsidRPr="0050338E" w:rsidRDefault="0010032C" w:rsidP="001F6E92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отчете </w:t>
      </w:r>
      <w:r w:rsidRPr="0050338E">
        <w:rPr>
          <w:bCs/>
          <w:sz w:val="28"/>
          <w:szCs w:val="28"/>
        </w:rPr>
        <w:t xml:space="preserve">по </w:t>
      </w:r>
      <w:r w:rsidR="005A6D62" w:rsidRPr="0050338E">
        <w:rPr>
          <w:bCs/>
          <w:sz w:val="28"/>
          <w:szCs w:val="28"/>
        </w:rPr>
        <w:t>организационно-управленческой</w:t>
      </w:r>
      <w:r w:rsidRPr="0050338E">
        <w:rPr>
          <w:bCs/>
          <w:sz w:val="28"/>
          <w:szCs w:val="28"/>
        </w:rPr>
        <w:t xml:space="preserve"> практике должно быть отражено следующее:</w:t>
      </w:r>
    </w:p>
    <w:p w14:paraId="311AAB53" w14:textId="77777777" w:rsidR="007B7B7E" w:rsidRDefault="007B7B7E" w:rsidP="001F6E92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цели, задачи, </w:t>
      </w:r>
      <w:r w:rsidR="00605B8C">
        <w:rPr>
          <w:bCs/>
          <w:sz w:val="28"/>
          <w:szCs w:val="28"/>
        </w:rPr>
        <w:t xml:space="preserve">время и </w:t>
      </w:r>
      <w:r>
        <w:rPr>
          <w:bCs/>
          <w:sz w:val="28"/>
          <w:szCs w:val="28"/>
        </w:rPr>
        <w:t>место про</w:t>
      </w:r>
      <w:r w:rsidR="00605B8C">
        <w:rPr>
          <w:bCs/>
          <w:sz w:val="28"/>
          <w:szCs w:val="28"/>
        </w:rPr>
        <w:t>хож</w:t>
      </w:r>
      <w:r>
        <w:rPr>
          <w:bCs/>
          <w:sz w:val="28"/>
          <w:szCs w:val="28"/>
        </w:rPr>
        <w:t>дения уче</w:t>
      </w:r>
      <w:r w:rsidR="00605B8C">
        <w:rPr>
          <w:bCs/>
          <w:sz w:val="28"/>
          <w:szCs w:val="28"/>
        </w:rPr>
        <w:t>бной практики;</w:t>
      </w:r>
    </w:p>
    <w:p w14:paraId="672B6521" w14:textId="77777777" w:rsidR="007B7B7E" w:rsidRDefault="007B7B7E" w:rsidP="001F6E92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</w:t>
      </w:r>
      <w:r w:rsidR="00605B8C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ее деятельности;</w:t>
      </w:r>
    </w:p>
    <w:p w14:paraId="06D3A09C" w14:textId="77777777" w:rsidR="0010032C" w:rsidRPr="0005381B" w:rsidRDefault="0010032C" w:rsidP="001F6E92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 xml:space="preserve">- перечень </w:t>
      </w:r>
      <w:r w:rsidR="006122DF" w:rsidRPr="0005381B">
        <w:rPr>
          <w:bCs/>
          <w:sz w:val="28"/>
          <w:szCs w:val="28"/>
        </w:rPr>
        <w:t xml:space="preserve">нормативно-правовых документов, регламентирующих </w:t>
      </w:r>
      <w:r w:rsidR="008C58F9" w:rsidRPr="0005381B">
        <w:rPr>
          <w:bCs/>
          <w:sz w:val="28"/>
          <w:szCs w:val="28"/>
        </w:rPr>
        <w:t>деятельность</w:t>
      </w:r>
      <w:r w:rsidR="006122DF" w:rsidRPr="0005381B">
        <w:rPr>
          <w:bCs/>
          <w:sz w:val="28"/>
          <w:szCs w:val="28"/>
        </w:rPr>
        <w:t xml:space="preserve"> организации</w:t>
      </w:r>
      <w:r w:rsidR="00423408" w:rsidRPr="0005381B">
        <w:rPr>
          <w:bCs/>
          <w:sz w:val="28"/>
          <w:szCs w:val="28"/>
        </w:rPr>
        <w:t>;</w:t>
      </w:r>
    </w:p>
    <w:p w14:paraId="7FC534F8" w14:textId="77777777" w:rsidR="008C58F9" w:rsidRPr="0005381B" w:rsidRDefault="008C58F9" w:rsidP="001F6E92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 xml:space="preserve">- описание проделанной </w:t>
      </w:r>
      <w:r w:rsidR="00F853EA" w:rsidRPr="0005381B">
        <w:rPr>
          <w:bCs/>
          <w:sz w:val="28"/>
          <w:szCs w:val="28"/>
        </w:rPr>
        <w:t xml:space="preserve">работы </w:t>
      </w:r>
      <w:r w:rsidRPr="0005381B">
        <w:rPr>
          <w:bCs/>
          <w:sz w:val="28"/>
          <w:szCs w:val="28"/>
        </w:rPr>
        <w:t>и краткий анализ изученных документов по организационно-управленческой деятельности</w:t>
      </w:r>
      <w:r w:rsidR="00F853EA" w:rsidRPr="0005381B">
        <w:rPr>
          <w:bCs/>
          <w:sz w:val="28"/>
          <w:szCs w:val="28"/>
        </w:rPr>
        <w:t>;</w:t>
      </w:r>
    </w:p>
    <w:p w14:paraId="4B8E060E" w14:textId="77777777" w:rsidR="00423408" w:rsidRPr="0005381B" w:rsidRDefault="00423408" w:rsidP="0005381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>- отчет об иных поручениях (</w:t>
      </w:r>
      <w:r w:rsidR="006122DF" w:rsidRPr="0005381B">
        <w:rPr>
          <w:bCs/>
          <w:sz w:val="28"/>
          <w:szCs w:val="28"/>
        </w:rPr>
        <w:t xml:space="preserve">разработка организационной структуры </w:t>
      </w:r>
      <w:r w:rsidRPr="0005381B">
        <w:rPr>
          <w:bCs/>
          <w:sz w:val="28"/>
          <w:szCs w:val="28"/>
        </w:rPr>
        <w:t xml:space="preserve">разработки </w:t>
      </w:r>
      <w:r w:rsidR="00605B8C" w:rsidRPr="0005381B">
        <w:rPr>
          <w:bCs/>
          <w:sz w:val="28"/>
          <w:szCs w:val="28"/>
        </w:rPr>
        <w:t xml:space="preserve">должностных инструкций </w:t>
      </w:r>
      <w:r w:rsidRPr="0005381B">
        <w:rPr>
          <w:bCs/>
          <w:sz w:val="28"/>
          <w:szCs w:val="28"/>
        </w:rPr>
        <w:t>и т.п.);</w:t>
      </w:r>
    </w:p>
    <w:p w14:paraId="228B1996" w14:textId="77777777" w:rsidR="00423408" w:rsidRDefault="00423408" w:rsidP="0005381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5381B">
        <w:rPr>
          <w:bCs/>
          <w:sz w:val="28"/>
          <w:szCs w:val="28"/>
        </w:rPr>
        <w:t xml:space="preserve">- </w:t>
      </w:r>
      <w:r w:rsidR="00605B8C" w:rsidRPr="0005381B">
        <w:rPr>
          <w:bCs/>
          <w:sz w:val="28"/>
          <w:szCs w:val="28"/>
        </w:rPr>
        <w:t>заключение, содержащее выводы о проделанной работе по</w:t>
      </w:r>
      <w:r w:rsidRPr="0005381B">
        <w:rPr>
          <w:bCs/>
          <w:sz w:val="28"/>
          <w:szCs w:val="28"/>
        </w:rPr>
        <w:t xml:space="preserve"> итог</w:t>
      </w:r>
      <w:r w:rsidR="00605B8C" w:rsidRPr="0005381B">
        <w:rPr>
          <w:bCs/>
          <w:sz w:val="28"/>
          <w:szCs w:val="28"/>
        </w:rPr>
        <w:t>ам</w:t>
      </w:r>
      <w:r w:rsidRPr="0005381B">
        <w:rPr>
          <w:bCs/>
          <w:sz w:val="28"/>
          <w:szCs w:val="28"/>
        </w:rPr>
        <w:t xml:space="preserve"> практики</w:t>
      </w:r>
      <w:r w:rsidR="0004187E" w:rsidRPr="0005381B">
        <w:rPr>
          <w:bCs/>
          <w:sz w:val="28"/>
          <w:szCs w:val="28"/>
        </w:rPr>
        <w:t>;</w:t>
      </w:r>
    </w:p>
    <w:p w14:paraId="4D614271" w14:textId="77777777" w:rsidR="009843FB" w:rsidRPr="0005381B" w:rsidRDefault="009843FB" w:rsidP="0005381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список использованных источников (учебных, научных, нормативно-правовых федеральных и локальных актов, периодических изданий и т.п.), изученных при прохождении практики;</w:t>
      </w:r>
    </w:p>
    <w:p w14:paraId="273ED6AC" w14:textId="77777777" w:rsidR="0004187E" w:rsidRPr="0005381B" w:rsidRDefault="0004187E" w:rsidP="0005381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5381B">
        <w:rPr>
          <w:bCs/>
          <w:sz w:val="28"/>
          <w:szCs w:val="28"/>
        </w:rPr>
        <w:t xml:space="preserve">- </w:t>
      </w:r>
      <w:r w:rsidRPr="0005381B"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</w:t>
      </w:r>
      <w:r w:rsidR="0005381B" w:rsidRPr="0005381B">
        <w:rPr>
          <w:sz w:val="28"/>
          <w:szCs w:val="28"/>
        </w:rPr>
        <w:t>.</w:t>
      </w:r>
    </w:p>
    <w:p w14:paraId="30BE545C" w14:textId="77777777" w:rsidR="00423408" w:rsidRPr="00883070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</w:t>
      </w:r>
      <w:r w:rsidR="006A187D">
        <w:rPr>
          <w:bCs/>
          <w:sz w:val="28"/>
          <w:szCs w:val="28"/>
        </w:rPr>
        <w:t>ми</w:t>
      </w:r>
      <w:r>
        <w:rPr>
          <w:bCs/>
          <w:sz w:val="28"/>
          <w:szCs w:val="28"/>
        </w:rPr>
        <w:t xml:space="preserve"> в Методических указаниях.</w:t>
      </w:r>
    </w:p>
    <w:p w14:paraId="10B71907" w14:textId="77777777" w:rsidR="00867C61" w:rsidRPr="00381CB6" w:rsidRDefault="00867C61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2"/>
          <w:szCs w:val="22"/>
        </w:rPr>
      </w:pPr>
    </w:p>
    <w:p w14:paraId="56957D80" w14:textId="77777777" w:rsidR="007302A3" w:rsidRDefault="00296113" w:rsidP="007302A3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10</w:t>
      </w:r>
      <w:r w:rsidR="00484D25" w:rsidRPr="000E43DA">
        <w:rPr>
          <w:b/>
          <w:bCs/>
          <w:sz w:val="28"/>
          <w:szCs w:val="28"/>
        </w:rPr>
        <w:t xml:space="preserve">. </w:t>
      </w:r>
      <w:r w:rsidR="004C6758" w:rsidRPr="000E43DA">
        <w:rPr>
          <w:b/>
          <w:bCs/>
          <w:sz w:val="28"/>
          <w:szCs w:val="28"/>
        </w:rPr>
        <w:t>Формы контроля и о</w:t>
      </w:r>
      <w:r w:rsidR="00484D25" w:rsidRPr="000E43DA">
        <w:rPr>
          <w:b/>
          <w:bCs/>
          <w:sz w:val="28"/>
          <w:szCs w:val="28"/>
        </w:rPr>
        <w:t xml:space="preserve">ценочные средства для промежуточной аттестации по итогам </w:t>
      </w:r>
      <w:r w:rsidR="007302A3">
        <w:rPr>
          <w:b/>
          <w:sz w:val="28"/>
          <w:szCs w:val="28"/>
        </w:rPr>
        <w:t>производственной технологической (проектно-технологической) практики</w:t>
      </w:r>
      <w:r w:rsidR="007302A3" w:rsidRPr="000E43DA">
        <w:rPr>
          <w:b/>
          <w:bCs/>
          <w:sz w:val="28"/>
          <w:szCs w:val="28"/>
        </w:rPr>
        <w:t xml:space="preserve"> </w:t>
      </w:r>
    </w:p>
    <w:p w14:paraId="5B47DF95" w14:textId="3FFC6AF8" w:rsidR="00484D25" w:rsidRPr="000E43DA" w:rsidRDefault="00484D25" w:rsidP="008D3A3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6F594040" w14:textId="77777777" w:rsidR="00484D25" w:rsidRDefault="00296113" w:rsidP="008D3A32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10</w:t>
      </w:r>
      <w:r w:rsidR="00051A07" w:rsidRPr="000E43DA">
        <w:rPr>
          <w:b/>
          <w:bCs/>
          <w:sz w:val="28"/>
          <w:szCs w:val="28"/>
        </w:rPr>
        <w:t xml:space="preserve">.1. Формы контроля </w:t>
      </w:r>
    </w:p>
    <w:p w14:paraId="4E02D162" w14:textId="77777777" w:rsidR="007E537E" w:rsidRPr="007E537E" w:rsidRDefault="007E537E" w:rsidP="008D3A3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7E537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5D277970" w14:textId="77777777" w:rsidR="007E537E" w:rsidRPr="007E537E" w:rsidRDefault="007E537E" w:rsidP="008D3A3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50338E">
        <w:rPr>
          <w:sz w:val="28"/>
          <w:szCs w:val="28"/>
        </w:rPr>
        <w:t>Текущий контроль прохождения</w:t>
      </w:r>
      <w:r w:rsidRPr="007E537E">
        <w:rPr>
          <w:sz w:val="28"/>
          <w:szCs w:val="28"/>
        </w:rPr>
        <w:t xml:space="preserve"> практики производится в дискретные временные интервалы руководителем практики в следующих формах:</w:t>
      </w:r>
    </w:p>
    <w:p w14:paraId="4E6A998D" w14:textId="77777777" w:rsidR="007E537E" w:rsidRPr="007E537E" w:rsidRDefault="007E537E" w:rsidP="008D3A32">
      <w:pPr>
        <w:tabs>
          <w:tab w:val="left" w:pos="0"/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 w:rsidR="007C3728">
        <w:rPr>
          <w:sz w:val="28"/>
          <w:szCs w:val="28"/>
        </w:rPr>
        <w:t>контроль</w:t>
      </w:r>
      <w:r w:rsidRPr="007E537E">
        <w:rPr>
          <w:sz w:val="28"/>
          <w:szCs w:val="28"/>
        </w:rPr>
        <w:t xml:space="preserve"> </w:t>
      </w:r>
      <w:r w:rsidR="00971F07">
        <w:rPr>
          <w:sz w:val="28"/>
          <w:szCs w:val="28"/>
        </w:rPr>
        <w:t xml:space="preserve">ведения дневника </w:t>
      </w:r>
      <w:r w:rsidR="00AC4B46">
        <w:rPr>
          <w:sz w:val="28"/>
          <w:szCs w:val="28"/>
        </w:rPr>
        <w:t>по практике</w:t>
      </w:r>
      <w:r w:rsidR="00971F07">
        <w:rPr>
          <w:sz w:val="28"/>
          <w:szCs w:val="28"/>
        </w:rPr>
        <w:t>, с фиксацией</w:t>
      </w:r>
      <w:r w:rsidR="007C3728">
        <w:rPr>
          <w:sz w:val="28"/>
          <w:szCs w:val="28"/>
        </w:rPr>
        <w:t xml:space="preserve"> выполнения проверки</w:t>
      </w:r>
      <w:r w:rsidRPr="007E537E">
        <w:rPr>
          <w:sz w:val="28"/>
          <w:szCs w:val="28"/>
        </w:rPr>
        <w:t>;</w:t>
      </w:r>
    </w:p>
    <w:p w14:paraId="6A918439" w14:textId="77777777" w:rsidR="007E537E" w:rsidRPr="007E537E" w:rsidRDefault="007E537E" w:rsidP="00381CB6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lastRenderedPageBreak/>
        <w:t xml:space="preserve">- </w:t>
      </w:r>
      <w:r w:rsidR="007C3728">
        <w:rPr>
          <w:sz w:val="28"/>
          <w:szCs w:val="28"/>
        </w:rPr>
        <w:t xml:space="preserve">контроль </w:t>
      </w:r>
      <w:r w:rsidRPr="007E537E">
        <w:rPr>
          <w:sz w:val="28"/>
          <w:szCs w:val="28"/>
        </w:rPr>
        <w:t>выполнени</w:t>
      </w:r>
      <w:r w:rsidR="007C3728">
        <w:rPr>
          <w:sz w:val="28"/>
          <w:szCs w:val="28"/>
        </w:rPr>
        <w:t>я</w:t>
      </w:r>
      <w:r w:rsidRPr="007E537E">
        <w:rPr>
          <w:sz w:val="28"/>
          <w:szCs w:val="28"/>
        </w:rPr>
        <w:t xml:space="preserve"> индивидуальных заданий / практических работ</w:t>
      </w:r>
      <w:r w:rsidR="007C3728">
        <w:rPr>
          <w:sz w:val="28"/>
          <w:szCs w:val="28"/>
        </w:rPr>
        <w:t xml:space="preserve"> в соответствии с установленными сроками их выполнения.</w:t>
      </w:r>
    </w:p>
    <w:p w14:paraId="6B8A5BEA" w14:textId="77777777" w:rsidR="007E537E" w:rsidRPr="007C3728" w:rsidRDefault="007E537E" w:rsidP="00381CB6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0338E">
        <w:rPr>
          <w:sz w:val="28"/>
          <w:szCs w:val="28"/>
        </w:rPr>
        <w:t>Промежуточный контроль</w:t>
      </w:r>
      <w:r w:rsidRPr="007C3728">
        <w:rPr>
          <w:sz w:val="28"/>
          <w:szCs w:val="28"/>
        </w:rPr>
        <w:t xml:space="preserve"> по окончании практики проводится </w:t>
      </w:r>
      <w:r w:rsidR="007C3728" w:rsidRPr="007C3728">
        <w:rPr>
          <w:sz w:val="28"/>
          <w:szCs w:val="28"/>
        </w:rPr>
        <w:t>руководителем практики</w:t>
      </w:r>
      <w:r w:rsidR="007C3728">
        <w:rPr>
          <w:sz w:val="28"/>
          <w:szCs w:val="28"/>
        </w:rPr>
        <w:t>,</w:t>
      </w:r>
      <w:r w:rsidR="007C3728" w:rsidRPr="007C3728">
        <w:rPr>
          <w:sz w:val="28"/>
          <w:szCs w:val="28"/>
        </w:rPr>
        <w:t xml:space="preserve"> либо комиссией, организованной на выпускающей кафедре</w:t>
      </w:r>
      <w:r w:rsidR="007C3728">
        <w:rPr>
          <w:sz w:val="28"/>
          <w:szCs w:val="28"/>
        </w:rPr>
        <w:t>,</w:t>
      </w:r>
      <w:r w:rsidR="007C3728" w:rsidRPr="007C3728">
        <w:rPr>
          <w:sz w:val="28"/>
          <w:szCs w:val="28"/>
        </w:rPr>
        <w:t xml:space="preserve"> </w:t>
      </w:r>
      <w:r w:rsidRPr="007C3728">
        <w:rPr>
          <w:sz w:val="28"/>
          <w:szCs w:val="28"/>
        </w:rPr>
        <w:t>в форме защиты отчета по практике в виде устного доклада о результатах прохождения практики</w:t>
      </w:r>
      <w:r w:rsidR="001D460D">
        <w:rPr>
          <w:sz w:val="28"/>
          <w:szCs w:val="28"/>
        </w:rPr>
        <w:t xml:space="preserve">. </w:t>
      </w:r>
    </w:p>
    <w:p w14:paraId="35F51EB6" w14:textId="77777777" w:rsidR="00D7494E" w:rsidRDefault="00423408" w:rsidP="00381CB6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Аттестация по итогам практики проводится на основании защиты </w:t>
      </w:r>
      <w:r w:rsidRPr="0090582A">
        <w:rPr>
          <w:bCs/>
          <w:sz w:val="28"/>
          <w:szCs w:val="28"/>
        </w:rPr>
        <w:t xml:space="preserve">оформленного отчета </w:t>
      </w:r>
      <w:r w:rsidR="00350714" w:rsidRPr="0090582A">
        <w:rPr>
          <w:bCs/>
          <w:sz w:val="28"/>
          <w:szCs w:val="28"/>
        </w:rPr>
        <w:t xml:space="preserve">и отзыва </w:t>
      </w:r>
      <w:r w:rsidRPr="0090582A">
        <w:rPr>
          <w:bCs/>
          <w:sz w:val="28"/>
          <w:szCs w:val="28"/>
        </w:rPr>
        <w:t>руководителя</w:t>
      </w:r>
      <w:r w:rsidR="006A187D" w:rsidRPr="0090582A">
        <w:rPr>
          <w:bCs/>
          <w:sz w:val="28"/>
          <w:szCs w:val="28"/>
        </w:rPr>
        <w:t>/руководителей</w:t>
      </w:r>
      <w:r w:rsidRPr="0090582A">
        <w:rPr>
          <w:bCs/>
          <w:sz w:val="28"/>
          <w:szCs w:val="28"/>
        </w:rPr>
        <w:t xml:space="preserve"> практики.</w:t>
      </w:r>
    </w:p>
    <w:p w14:paraId="17A80BF4" w14:textId="77777777" w:rsidR="0075749D" w:rsidRPr="0090582A" w:rsidRDefault="0075749D" w:rsidP="00381CB6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Оценочные средства для </w:t>
      </w:r>
      <w:r w:rsidR="003F79C2">
        <w:rPr>
          <w:bCs/>
          <w:sz w:val="28"/>
          <w:szCs w:val="28"/>
        </w:rPr>
        <w:t>производственной технологической (проектно-технологической) практики</w:t>
      </w:r>
      <w:r>
        <w:rPr>
          <w:bCs/>
          <w:sz w:val="28"/>
          <w:szCs w:val="28"/>
        </w:rPr>
        <w:t xml:space="preserve"> представлены в Методических рекомендациях.</w:t>
      </w:r>
    </w:p>
    <w:p w14:paraId="24DF4F55" w14:textId="77777777" w:rsidR="00D7494E" w:rsidRPr="0050338E" w:rsidRDefault="00D7494E" w:rsidP="00381CB6">
      <w:pPr>
        <w:pStyle w:val="FR1"/>
        <w:spacing w:before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0338E"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25F3327E" w14:textId="77777777" w:rsidR="0090582A" w:rsidRPr="0090582A" w:rsidRDefault="0090582A" w:rsidP="00381CB6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По итогам аттестации </w:t>
      </w:r>
      <w:r w:rsidR="001F6E92">
        <w:rPr>
          <w:rFonts w:ascii="Times New Roman" w:hAnsi="Times New Roman"/>
          <w:iCs/>
          <w:sz w:val="28"/>
          <w:szCs w:val="28"/>
        </w:rPr>
        <w:t>обучающемуся</w:t>
      </w:r>
      <w:r w:rsidRPr="0090582A">
        <w:rPr>
          <w:rFonts w:ascii="Times New Roman" w:hAnsi="Times New Roman"/>
          <w:iCs/>
          <w:sz w:val="28"/>
          <w:szCs w:val="28"/>
        </w:rPr>
        <w:t xml:space="preserve">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7DE4D19A" w14:textId="77777777" w:rsidR="00D7494E" w:rsidRDefault="00D7494E" w:rsidP="00381CB6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Оценка «отлично» </w:t>
      </w:r>
      <w:r w:rsidR="001D460D" w:rsidRPr="0090582A">
        <w:rPr>
          <w:rFonts w:ascii="Times New Roman" w:hAnsi="Times New Roman"/>
          <w:iCs/>
          <w:sz w:val="28"/>
          <w:szCs w:val="28"/>
        </w:rPr>
        <w:t xml:space="preserve">(86-100 баллов) </w:t>
      </w:r>
      <w:r w:rsidRPr="0090582A">
        <w:rPr>
          <w:rFonts w:ascii="Times New Roman" w:hAnsi="Times New Roman"/>
          <w:iCs/>
          <w:sz w:val="28"/>
          <w:szCs w:val="28"/>
        </w:rPr>
        <w:t xml:space="preserve">выставляется </w:t>
      </w:r>
      <w:r w:rsidR="001F6E92">
        <w:rPr>
          <w:rFonts w:ascii="Times New Roman" w:hAnsi="Times New Roman"/>
          <w:iCs/>
          <w:sz w:val="28"/>
          <w:szCs w:val="28"/>
        </w:rPr>
        <w:t>обучающемуся</w:t>
      </w:r>
      <w:r w:rsidRPr="0090582A">
        <w:rPr>
          <w:rFonts w:ascii="Times New Roman" w:hAnsi="Times New Roman"/>
          <w:iCs/>
          <w:sz w:val="28"/>
          <w:szCs w:val="28"/>
        </w:rPr>
        <w:t>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4E4A0C3D" w14:textId="77777777" w:rsidR="00D7494E" w:rsidRDefault="00D7494E" w:rsidP="00381CB6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(71-85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выставляется </w:t>
      </w:r>
      <w:r w:rsidR="001F6E92">
        <w:rPr>
          <w:rFonts w:ascii="Times New Roman" w:hAnsi="Times New Roman"/>
          <w:iCs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полностью выполнил весь намеченный объём работы, проявил инициативу, но не смог вести деятельность в творческом русле. </w:t>
      </w:r>
    </w:p>
    <w:p w14:paraId="09C44D6A" w14:textId="77777777" w:rsidR="00D7494E" w:rsidRDefault="00D7494E" w:rsidP="00381CB6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(55-70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выставляется </w:t>
      </w:r>
      <w:r w:rsidR="001F6E92">
        <w:rPr>
          <w:rFonts w:ascii="Times New Roman" w:hAnsi="Times New Roman"/>
          <w:iCs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выполнил программу практики, но допускал ошибки при планировании работы и в практической деятельности. </w:t>
      </w:r>
    </w:p>
    <w:p w14:paraId="4ADA9966" w14:textId="77777777" w:rsidR="00D7494E" w:rsidRDefault="00D7494E" w:rsidP="00381CB6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«неудовлетворительно»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(0-55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>выс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тавляется </w:t>
      </w:r>
      <w:r w:rsidR="001F6E92">
        <w:rPr>
          <w:rFonts w:ascii="Times New Roman" w:hAnsi="Times New Roman"/>
          <w:iCs/>
          <w:sz w:val="28"/>
          <w:szCs w:val="28"/>
        </w:rPr>
        <w:t>обучающемуся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, который </w:t>
      </w:r>
      <w:r>
        <w:rPr>
          <w:rFonts w:ascii="Times New Roman" w:hAnsi="Times New Roman"/>
          <w:iCs/>
          <w:color w:val="000000"/>
          <w:sz w:val="28"/>
          <w:szCs w:val="28"/>
        </w:rPr>
        <w:t>не выполнил программу практики.</w:t>
      </w:r>
    </w:p>
    <w:p w14:paraId="3F3BB93E" w14:textId="77777777" w:rsidR="00D7494E" w:rsidRPr="0090582A" w:rsidRDefault="00D7494E" w:rsidP="00381CB6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Снижаются оценки за нар</w:t>
      </w:r>
      <w:r w:rsidR="0090582A" w:rsidRPr="0090582A">
        <w:rPr>
          <w:rFonts w:ascii="Times New Roman" w:hAnsi="Times New Roman"/>
          <w:iCs/>
          <w:sz w:val="28"/>
          <w:szCs w:val="28"/>
        </w:rPr>
        <w:t xml:space="preserve">ушение сроков сдачи отчёта, за </w:t>
      </w:r>
      <w:r w:rsidRPr="0090582A">
        <w:rPr>
          <w:rFonts w:ascii="Times New Roman" w:hAnsi="Times New Roman"/>
          <w:iCs/>
          <w:sz w:val="28"/>
          <w:szCs w:val="28"/>
        </w:rPr>
        <w:t>необоснованные проп</w:t>
      </w:r>
      <w:r w:rsidR="0090582A" w:rsidRPr="0090582A">
        <w:rPr>
          <w:rFonts w:ascii="Times New Roman" w:hAnsi="Times New Roman"/>
          <w:iCs/>
          <w:sz w:val="28"/>
          <w:szCs w:val="28"/>
        </w:rPr>
        <w:t xml:space="preserve">уски либо отказы от выполнения </w:t>
      </w:r>
      <w:r w:rsidRPr="0090582A">
        <w:rPr>
          <w:rFonts w:ascii="Times New Roman" w:hAnsi="Times New Roman"/>
          <w:iCs/>
          <w:sz w:val="28"/>
          <w:szCs w:val="28"/>
        </w:rPr>
        <w:t xml:space="preserve">каких-либо заданий, </w:t>
      </w:r>
      <w:r w:rsidR="001D460D" w:rsidRPr="0090582A">
        <w:rPr>
          <w:rFonts w:ascii="Times New Roman" w:hAnsi="Times New Roman"/>
          <w:iCs/>
          <w:sz w:val="28"/>
          <w:szCs w:val="28"/>
        </w:rPr>
        <w:t xml:space="preserve">за невыполнение требований к оформлению, установленных в Методических </w:t>
      </w:r>
      <w:r w:rsidR="0075749D">
        <w:rPr>
          <w:rFonts w:ascii="Times New Roman" w:hAnsi="Times New Roman"/>
          <w:iCs/>
          <w:sz w:val="28"/>
          <w:szCs w:val="28"/>
        </w:rPr>
        <w:t>рекомендациях</w:t>
      </w:r>
      <w:r w:rsidR="001D460D" w:rsidRPr="0090582A">
        <w:rPr>
          <w:rFonts w:ascii="Times New Roman" w:hAnsi="Times New Roman"/>
          <w:iCs/>
          <w:sz w:val="28"/>
          <w:szCs w:val="28"/>
        </w:rPr>
        <w:t xml:space="preserve">, </w:t>
      </w:r>
      <w:r w:rsidRPr="0090582A">
        <w:rPr>
          <w:rFonts w:ascii="Times New Roman" w:hAnsi="Times New Roman"/>
          <w:iCs/>
          <w:sz w:val="28"/>
          <w:szCs w:val="28"/>
        </w:rPr>
        <w:t>за небрежное ведение дневника.</w:t>
      </w:r>
    </w:p>
    <w:p w14:paraId="713E5B88" w14:textId="77777777" w:rsidR="00043735" w:rsidRPr="0090582A" w:rsidRDefault="00043735" w:rsidP="00381CB6">
      <w:pPr>
        <w:tabs>
          <w:tab w:val="num" w:pos="142"/>
          <w:tab w:val="num" w:pos="284"/>
        </w:tabs>
        <w:ind w:firstLine="709"/>
        <w:jc w:val="both"/>
        <w:rPr>
          <w:i/>
          <w:sz w:val="22"/>
          <w:szCs w:val="22"/>
        </w:rPr>
      </w:pPr>
    </w:p>
    <w:p w14:paraId="004A72B6" w14:textId="77777777" w:rsidR="00F037D7" w:rsidRPr="000E43DA" w:rsidRDefault="00F037D7" w:rsidP="00381CB6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431F5ECC" w14:textId="77777777" w:rsidR="00BE25CE" w:rsidRPr="00BE25CE" w:rsidRDefault="00BE25CE" w:rsidP="00381CB6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2584982C" w14:textId="77777777" w:rsidR="00F32907" w:rsidRPr="00381CB6" w:rsidRDefault="00F32907" w:rsidP="00381CB6">
      <w:pPr>
        <w:ind w:firstLine="709"/>
        <w:jc w:val="both"/>
        <w:rPr>
          <w:b/>
          <w:spacing w:val="-4"/>
          <w:sz w:val="22"/>
          <w:szCs w:val="22"/>
        </w:rPr>
      </w:pPr>
    </w:p>
    <w:p w14:paraId="6ACE8C99" w14:textId="77777777" w:rsidR="00043735" w:rsidRPr="000E43DA" w:rsidRDefault="00296113" w:rsidP="00381CB6">
      <w:pPr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>10</w:t>
      </w:r>
      <w:r w:rsidR="00043735" w:rsidRPr="000E43DA">
        <w:rPr>
          <w:b/>
          <w:spacing w:val="-4"/>
          <w:sz w:val="28"/>
          <w:szCs w:val="28"/>
        </w:rPr>
        <w:t>.</w:t>
      </w:r>
      <w:r w:rsidR="00F037D7" w:rsidRPr="000E43DA">
        <w:rPr>
          <w:b/>
          <w:spacing w:val="-4"/>
          <w:sz w:val="28"/>
          <w:szCs w:val="28"/>
        </w:rPr>
        <w:t>3</w:t>
      </w:r>
      <w:r w:rsidR="00043735" w:rsidRPr="000E43DA">
        <w:rPr>
          <w:b/>
          <w:spacing w:val="-4"/>
          <w:sz w:val="28"/>
          <w:szCs w:val="28"/>
        </w:rPr>
        <w:t xml:space="preserve">. </w:t>
      </w:r>
      <w:r w:rsidR="00043735" w:rsidRPr="000E43DA">
        <w:rPr>
          <w:b/>
          <w:bCs/>
          <w:sz w:val="28"/>
          <w:szCs w:val="28"/>
        </w:rPr>
        <w:t xml:space="preserve">Фонд оценочных средств </w:t>
      </w:r>
      <w:r w:rsidR="00793AF1" w:rsidRPr="000E43DA">
        <w:rPr>
          <w:b/>
          <w:bCs/>
          <w:sz w:val="28"/>
          <w:szCs w:val="28"/>
        </w:rPr>
        <w:t xml:space="preserve">(ФОС) </w:t>
      </w:r>
      <w:r w:rsidR="00043735" w:rsidRPr="000E43DA">
        <w:rPr>
          <w:b/>
          <w:bCs/>
          <w:sz w:val="28"/>
          <w:szCs w:val="28"/>
        </w:rPr>
        <w:t>для проведения промежуточной аттестации обучающихся по практике</w:t>
      </w:r>
    </w:p>
    <w:p w14:paraId="10F4C7C4" w14:textId="77777777" w:rsidR="00BE25CE" w:rsidRPr="00BE25CE" w:rsidRDefault="00E84DC8" w:rsidP="00381C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19A05930" w14:textId="77777777" w:rsidR="005313A3" w:rsidRPr="00E84DC8" w:rsidRDefault="005313A3" w:rsidP="00381CB6">
      <w:pPr>
        <w:tabs>
          <w:tab w:val="left" w:pos="284"/>
          <w:tab w:val="right" w:leader="underscore" w:pos="9639"/>
        </w:tabs>
        <w:ind w:firstLine="709"/>
        <w:jc w:val="both"/>
        <w:rPr>
          <w:bCs/>
          <w:color w:val="008000"/>
          <w:sz w:val="16"/>
          <w:szCs w:val="16"/>
        </w:rPr>
      </w:pPr>
    </w:p>
    <w:p w14:paraId="183E9C7B" w14:textId="77777777" w:rsidR="007302A3" w:rsidRDefault="005313A3" w:rsidP="007302A3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1D4FDC">
        <w:rPr>
          <w:b/>
          <w:bCs/>
          <w:sz w:val="28"/>
          <w:szCs w:val="28"/>
        </w:rPr>
        <w:t xml:space="preserve">11. </w:t>
      </w:r>
      <w:r w:rsidR="00296113" w:rsidRPr="001D4FDC">
        <w:rPr>
          <w:b/>
          <w:bCs/>
          <w:sz w:val="28"/>
          <w:szCs w:val="28"/>
        </w:rPr>
        <w:t xml:space="preserve">Перечень учебной литературы и ресурсов сети «Интернет», необходимых для проведения </w:t>
      </w:r>
      <w:r w:rsidR="007302A3" w:rsidRPr="001D4FDC">
        <w:rPr>
          <w:b/>
          <w:sz w:val="28"/>
          <w:szCs w:val="28"/>
        </w:rPr>
        <w:t>производственной технологической (проектно-технологической) практики</w:t>
      </w:r>
      <w:r w:rsidR="007302A3" w:rsidRPr="000E43DA">
        <w:rPr>
          <w:b/>
          <w:bCs/>
          <w:sz w:val="28"/>
          <w:szCs w:val="28"/>
        </w:rPr>
        <w:t xml:space="preserve"> </w:t>
      </w:r>
    </w:p>
    <w:p w14:paraId="0034ECF3" w14:textId="77777777" w:rsidR="001D4FDC" w:rsidRPr="00824877" w:rsidRDefault="001D4FDC" w:rsidP="001D4FDC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0E43DA">
        <w:rPr>
          <w:sz w:val="28"/>
          <w:szCs w:val="28"/>
        </w:rPr>
        <w:t xml:space="preserve">) </w:t>
      </w:r>
      <w:r w:rsidRPr="008403F4">
        <w:rPr>
          <w:sz w:val="28"/>
          <w:szCs w:val="28"/>
        </w:rPr>
        <w:t xml:space="preserve">основная литература: </w:t>
      </w:r>
    </w:p>
    <w:p w14:paraId="0972D57C" w14:textId="77777777" w:rsidR="001D4FDC" w:rsidRPr="00001994" w:rsidRDefault="001D4FDC" w:rsidP="001D4FDC">
      <w:pPr>
        <w:pStyle w:val="afe"/>
        <w:numPr>
          <w:ilvl w:val="0"/>
          <w:numId w:val="37"/>
        </w:numPr>
        <w:ind w:left="0" w:firstLine="851"/>
        <w:jc w:val="both"/>
        <w:rPr>
          <w:sz w:val="28"/>
          <w:szCs w:val="28"/>
        </w:rPr>
      </w:pPr>
      <w:r w:rsidRPr="00001994">
        <w:rPr>
          <w:sz w:val="28"/>
          <w:szCs w:val="28"/>
        </w:rPr>
        <w:lastRenderedPageBreak/>
        <w:t xml:space="preserve">Астахова, Н. И.  Теория управления: учебник для вузов / Н. И. Астахова, Г. И. </w:t>
      </w:r>
      <w:proofErr w:type="gramStart"/>
      <w:r w:rsidRPr="00001994">
        <w:rPr>
          <w:sz w:val="28"/>
          <w:szCs w:val="28"/>
        </w:rPr>
        <w:t>Москвитин ;</w:t>
      </w:r>
      <w:proofErr w:type="gramEnd"/>
      <w:r w:rsidRPr="00001994">
        <w:rPr>
          <w:sz w:val="28"/>
          <w:szCs w:val="28"/>
        </w:rPr>
        <w:t xml:space="preserve"> под общей редакцией Н. И. Астаховой, Г. И. Москвитина. — </w:t>
      </w:r>
      <w:proofErr w:type="gramStart"/>
      <w:r w:rsidRPr="00001994">
        <w:rPr>
          <w:sz w:val="28"/>
          <w:szCs w:val="28"/>
        </w:rPr>
        <w:t>Москва :</w:t>
      </w:r>
      <w:proofErr w:type="gramEnd"/>
      <w:r w:rsidRPr="00001994">
        <w:rPr>
          <w:sz w:val="28"/>
          <w:szCs w:val="28"/>
        </w:rPr>
        <w:t xml:space="preserve"> Издательство </w:t>
      </w:r>
      <w:proofErr w:type="spellStart"/>
      <w:r w:rsidRPr="00001994">
        <w:rPr>
          <w:sz w:val="28"/>
          <w:szCs w:val="28"/>
        </w:rPr>
        <w:t>Юрайт</w:t>
      </w:r>
      <w:proofErr w:type="spellEnd"/>
      <w:r w:rsidRPr="00001994">
        <w:rPr>
          <w:sz w:val="28"/>
          <w:szCs w:val="28"/>
        </w:rPr>
        <w:t xml:space="preserve">, 2020. — 375 с. — (Высшее образование). — ISBN 978-5-9916-6671-8. // ЭБС </w:t>
      </w:r>
      <w:proofErr w:type="spellStart"/>
      <w:r w:rsidRPr="00001994"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</w:t>
      </w:r>
      <w:r w:rsidRPr="00001994">
        <w:rPr>
          <w:sz w:val="28"/>
          <w:szCs w:val="28"/>
        </w:rPr>
        <w:t xml:space="preserve"> </w:t>
      </w:r>
      <w:r w:rsidRPr="005364D3">
        <w:rPr>
          <w:sz w:val="28"/>
          <w:szCs w:val="28"/>
        </w:rPr>
        <w:t xml:space="preserve">То же [Электронный ресурс]. </w:t>
      </w:r>
      <w:r w:rsidRPr="00001994">
        <w:rPr>
          <w:sz w:val="28"/>
          <w:szCs w:val="28"/>
        </w:rPr>
        <w:t xml:space="preserve"> — URL: </w:t>
      </w:r>
      <w:hyperlink r:id="rId8" w:history="1">
        <w:r w:rsidRPr="00AC6580">
          <w:rPr>
            <w:rStyle w:val="ad"/>
            <w:sz w:val="28"/>
            <w:szCs w:val="28"/>
          </w:rPr>
          <w:t>https://urait.ru/bcode/450080</w:t>
        </w:r>
      </w:hyperlink>
      <w:r>
        <w:rPr>
          <w:sz w:val="28"/>
          <w:szCs w:val="28"/>
        </w:rPr>
        <w:t xml:space="preserve"> </w:t>
      </w:r>
      <w:r w:rsidRPr="00001994">
        <w:rPr>
          <w:sz w:val="28"/>
          <w:szCs w:val="28"/>
        </w:rPr>
        <w:t xml:space="preserve"> </w:t>
      </w:r>
    </w:p>
    <w:p w14:paraId="1574BA29" w14:textId="77777777" w:rsidR="001D4FDC" w:rsidRPr="005364D3" w:rsidRDefault="001D4FDC" w:rsidP="001D4FDC">
      <w:pPr>
        <w:pStyle w:val="afe"/>
        <w:numPr>
          <w:ilvl w:val="0"/>
          <w:numId w:val="37"/>
        </w:numPr>
        <w:tabs>
          <w:tab w:val="left" w:pos="360"/>
          <w:tab w:val="left" w:pos="1134"/>
        </w:tabs>
        <w:suppressAutoHyphens w:val="0"/>
        <w:ind w:left="0" w:firstLine="709"/>
        <w:jc w:val="both"/>
        <w:rPr>
          <w:color w:val="FF0000"/>
          <w:sz w:val="28"/>
          <w:szCs w:val="28"/>
        </w:rPr>
      </w:pPr>
      <w:r w:rsidRPr="005364D3">
        <w:rPr>
          <w:sz w:val="28"/>
          <w:szCs w:val="28"/>
        </w:rPr>
        <w:t xml:space="preserve">Блинов, А.О. Теория </w:t>
      </w:r>
      <w:proofErr w:type="gramStart"/>
      <w:r w:rsidRPr="005364D3">
        <w:rPr>
          <w:sz w:val="28"/>
          <w:szCs w:val="28"/>
        </w:rPr>
        <w:t>менеджмента :</w:t>
      </w:r>
      <w:proofErr w:type="gramEnd"/>
      <w:r w:rsidRPr="005364D3">
        <w:rPr>
          <w:sz w:val="28"/>
          <w:szCs w:val="28"/>
        </w:rPr>
        <w:t xml:space="preserve"> учебник / А.О. Блинов, Н.В. Угрюмова. – </w:t>
      </w:r>
      <w:proofErr w:type="gramStart"/>
      <w:r w:rsidRPr="005364D3">
        <w:rPr>
          <w:sz w:val="28"/>
          <w:szCs w:val="28"/>
        </w:rPr>
        <w:t>Москва :</w:t>
      </w:r>
      <w:proofErr w:type="gramEnd"/>
      <w:r w:rsidRPr="005364D3">
        <w:rPr>
          <w:sz w:val="28"/>
          <w:szCs w:val="28"/>
        </w:rPr>
        <w:t xml:space="preserve"> Дашков и К°, 2020. – 304 </w:t>
      </w:r>
      <w:proofErr w:type="gramStart"/>
      <w:r w:rsidRPr="005364D3">
        <w:rPr>
          <w:sz w:val="28"/>
          <w:szCs w:val="28"/>
        </w:rPr>
        <w:t>с. :</w:t>
      </w:r>
      <w:proofErr w:type="gramEnd"/>
      <w:r w:rsidRPr="005364D3">
        <w:rPr>
          <w:sz w:val="28"/>
          <w:szCs w:val="28"/>
        </w:rPr>
        <w:t xml:space="preserve"> ил. –</w:t>
      </w:r>
      <w:r w:rsidRPr="005364D3">
        <w:rPr>
          <w:color w:val="FF0000"/>
          <w:sz w:val="28"/>
          <w:szCs w:val="28"/>
        </w:rPr>
        <w:t xml:space="preserve"> </w:t>
      </w:r>
      <w:r w:rsidRPr="005364D3">
        <w:rPr>
          <w:sz w:val="28"/>
          <w:szCs w:val="28"/>
        </w:rPr>
        <w:t xml:space="preserve">То же [Электронный ресурс]. URL: </w:t>
      </w:r>
      <w:hyperlink r:id="rId9" w:history="1">
        <w:r w:rsidRPr="005364D3">
          <w:rPr>
            <w:rStyle w:val="ad"/>
            <w:sz w:val="28"/>
            <w:szCs w:val="28"/>
          </w:rPr>
          <w:t>https://biblioclub.ru/index.php?page=book&amp;id=573334</w:t>
        </w:r>
      </w:hyperlink>
      <w:r w:rsidRPr="005364D3">
        <w:rPr>
          <w:sz w:val="28"/>
          <w:szCs w:val="28"/>
        </w:rPr>
        <w:t xml:space="preserve"> </w:t>
      </w:r>
    </w:p>
    <w:p w14:paraId="3A167D05" w14:textId="77777777" w:rsidR="001D4FDC" w:rsidRPr="005364D3" w:rsidRDefault="001D4FDC" w:rsidP="001D4FDC">
      <w:pPr>
        <w:pStyle w:val="afe"/>
        <w:numPr>
          <w:ilvl w:val="0"/>
          <w:numId w:val="37"/>
        </w:numPr>
        <w:suppressAutoHyphens w:val="0"/>
        <w:ind w:left="0" w:firstLine="142"/>
        <w:jc w:val="both"/>
        <w:rPr>
          <w:sz w:val="28"/>
          <w:szCs w:val="28"/>
        </w:rPr>
      </w:pPr>
      <w:r w:rsidRPr="005364D3">
        <w:rPr>
          <w:sz w:val="28"/>
          <w:szCs w:val="28"/>
        </w:rPr>
        <w:t xml:space="preserve">Маслова, Е.Л. </w:t>
      </w:r>
      <w:proofErr w:type="gramStart"/>
      <w:r w:rsidRPr="005364D3">
        <w:rPr>
          <w:sz w:val="28"/>
          <w:szCs w:val="28"/>
        </w:rPr>
        <w:t>Менеджмент :</w:t>
      </w:r>
      <w:proofErr w:type="gramEnd"/>
      <w:r w:rsidRPr="005364D3">
        <w:rPr>
          <w:sz w:val="28"/>
          <w:szCs w:val="28"/>
        </w:rPr>
        <w:t xml:space="preserve"> учебник / Е.Л. Маслова. – </w:t>
      </w:r>
      <w:proofErr w:type="gramStart"/>
      <w:r w:rsidRPr="005364D3">
        <w:rPr>
          <w:sz w:val="28"/>
          <w:szCs w:val="28"/>
        </w:rPr>
        <w:t>Москва :</w:t>
      </w:r>
      <w:proofErr w:type="gramEnd"/>
      <w:r w:rsidRPr="005364D3">
        <w:rPr>
          <w:sz w:val="28"/>
          <w:szCs w:val="28"/>
        </w:rPr>
        <w:t xml:space="preserve"> Дашков и К°, 2020. – 333 </w:t>
      </w:r>
      <w:proofErr w:type="gramStart"/>
      <w:r w:rsidRPr="005364D3">
        <w:rPr>
          <w:sz w:val="28"/>
          <w:szCs w:val="28"/>
        </w:rPr>
        <w:t>с. :</w:t>
      </w:r>
      <w:proofErr w:type="gramEnd"/>
      <w:r w:rsidRPr="005364D3">
        <w:rPr>
          <w:sz w:val="28"/>
          <w:szCs w:val="28"/>
        </w:rPr>
        <w:t xml:space="preserve"> ил. – (Учебные издания для бакалавров). –</w:t>
      </w:r>
      <w:r w:rsidRPr="005364D3">
        <w:rPr>
          <w:bCs/>
          <w:iCs/>
          <w:sz w:val="28"/>
          <w:szCs w:val="28"/>
        </w:rPr>
        <w:t xml:space="preserve">То же </w:t>
      </w:r>
      <w:r w:rsidRPr="005364D3">
        <w:rPr>
          <w:sz w:val="28"/>
          <w:szCs w:val="28"/>
        </w:rPr>
        <w:t xml:space="preserve">[Электронный ресурс]. URL: </w:t>
      </w:r>
      <w:hyperlink r:id="rId10" w:history="1">
        <w:r w:rsidRPr="005364D3">
          <w:rPr>
            <w:rStyle w:val="ad"/>
            <w:sz w:val="28"/>
            <w:szCs w:val="28"/>
          </w:rPr>
          <w:t>https://biblioclub.ru/index.php?page=book&amp;id=573337</w:t>
        </w:r>
      </w:hyperlink>
      <w:r w:rsidRPr="005364D3">
        <w:rPr>
          <w:sz w:val="28"/>
          <w:szCs w:val="28"/>
        </w:rPr>
        <w:t xml:space="preserve"> </w:t>
      </w:r>
    </w:p>
    <w:p w14:paraId="0BC6F403" w14:textId="77777777" w:rsidR="001D4FDC" w:rsidRDefault="001D4FDC" w:rsidP="001D4FDC">
      <w:pPr>
        <w:pStyle w:val="afe"/>
        <w:numPr>
          <w:ilvl w:val="0"/>
          <w:numId w:val="37"/>
        </w:numPr>
        <w:tabs>
          <w:tab w:val="left" w:pos="360"/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001994">
        <w:rPr>
          <w:sz w:val="28"/>
          <w:szCs w:val="28"/>
        </w:rPr>
        <w:t xml:space="preserve">Гапоненко, А. Л.  Теория </w:t>
      </w:r>
      <w:proofErr w:type="gramStart"/>
      <w:r w:rsidRPr="00001994">
        <w:rPr>
          <w:sz w:val="28"/>
          <w:szCs w:val="28"/>
        </w:rPr>
        <w:t>управления :</w:t>
      </w:r>
      <w:proofErr w:type="gramEnd"/>
      <w:r w:rsidRPr="00001994">
        <w:rPr>
          <w:sz w:val="28"/>
          <w:szCs w:val="28"/>
        </w:rPr>
        <w:t xml:space="preserve"> учебник и практикум для вузов / А. Л. Гапоненко, М. В. Савельева. — 2-е изд., </w:t>
      </w:r>
      <w:proofErr w:type="spellStart"/>
      <w:r w:rsidRPr="00001994">
        <w:rPr>
          <w:sz w:val="28"/>
          <w:szCs w:val="28"/>
        </w:rPr>
        <w:t>перераб</w:t>
      </w:r>
      <w:proofErr w:type="spellEnd"/>
      <w:r w:rsidRPr="00001994">
        <w:rPr>
          <w:sz w:val="28"/>
          <w:szCs w:val="28"/>
        </w:rPr>
        <w:t xml:space="preserve">. и доп. — </w:t>
      </w:r>
      <w:proofErr w:type="gramStart"/>
      <w:r w:rsidRPr="00001994">
        <w:rPr>
          <w:sz w:val="28"/>
          <w:szCs w:val="28"/>
        </w:rPr>
        <w:t>Москва :</w:t>
      </w:r>
      <w:proofErr w:type="gramEnd"/>
      <w:r w:rsidRPr="00001994">
        <w:rPr>
          <w:sz w:val="28"/>
          <w:szCs w:val="28"/>
        </w:rPr>
        <w:t xml:space="preserve"> Издательство </w:t>
      </w:r>
      <w:proofErr w:type="spellStart"/>
      <w:r w:rsidRPr="00001994">
        <w:rPr>
          <w:sz w:val="28"/>
          <w:szCs w:val="28"/>
        </w:rPr>
        <w:t>Юрайт</w:t>
      </w:r>
      <w:proofErr w:type="spellEnd"/>
      <w:r w:rsidRPr="00001994">
        <w:rPr>
          <w:sz w:val="28"/>
          <w:szCs w:val="28"/>
        </w:rPr>
        <w:t xml:space="preserve">, 2020. — 336 с. — (Высшее образование). — ISBN 978-5-534-03319-9. —// ЭБС </w:t>
      </w:r>
      <w:proofErr w:type="spellStart"/>
      <w:r w:rsidRPr="00001994"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</w:t>
      </w:r>
      <w:r w:rsidRPr="005364D3">
        <w:rPr>
          <w:sz w:val="28"/>
          <w:szCs w:val="28"/>
        </w:rPr>
        <w:t xml:space="preserve">То же [Электронный ресурс]. </w:t>
      </w:r>
      <w:r w:rsidRPr="00001994">
        <w:rPr>
          <w:sz w:val="28"/>
          <w:szCs w:val="28"/>
        </w:rPr>
        <w:t xml:space="preserve"> — URL: </w:t>
      </w:r>
      <w:hyperlink r:id="rId11" w:history="1">
        <w:r w:rsidRPr="00AC6580">
          <w:rPr>
            <w:rStyle w:val="ad"/>
            <w:sz w:val="28"/>
            <w:szCs w:val="28"/>
          </w:rPr>
          <w:t>https://urait.ru/bcode/450073</w:t>
        </w:r>
      </w:hyperlink>
      <w:r>
        <w:rPr>
          <w:sz w:val="28"/>
          <w:szCs w:val="28"/>
        </w:rPr>
        <w:t xml:space="preserve"> </w:t>
      </w:r>
    </w:p>
    <w:p w14:paraId="6A8BC1F2" w14:textId="77777777" w:rsidR="001D4FDC" w:rsidRDefault="001D4FDC" w:rsidP="001D4FDC">
      <w:pPr>
        <w:pStyle w:val="afe"/>
        <w:numPr>
          <w:ilvl w:val="0"/>
          <w:numId w:val="37"/>
        </w:numPr>
        <w:tabs>
          <w:tab w:val="left" w:pos="360"/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3340AF">
        <w:rPr>
          <w:sz w:val="28"/>
          <w:szCs w:val="28"/>
        </w:rPr>
        <w:t xml:space="preserve">Медведева, Т. А.  Основы теории </w:t>
      </w:r>
      <w:proofErr w:type="gramStart"/>
      <w:r w:rsidRPr="003340AF">
        <w:rPr>
          <w:sz w:val="28"/>
          <w:szCs w:val="28"/>
        </w:rPr>
        <w:t>управления :</w:t>
      </w:r>
      <w:proofErr w:type="gramEnd"/>
      <w:r w:rsidRPr="003340AF">
        <w:rPr>
          <w:sz w:val="28"/>
          <w:szCs w:val="28"/>
        </w:rPr>
        <w:t xml:space="preserve"> учебник и практикум для вузов / Т. А. Медведева. — </w:t>
      </w:r>
      <w:proofErr w:type="gramStart"/>
      <w:r w:rsidRPr="003340AF">
        <w:rPr>
          <w:sz w:val="28"/>
          <w:szCs w:val="28"/>
        </w:rPr>
        <w:t>Москва :</w:t>
      </w:r>
      <w:proofErr w:type="gramEnd"/>
      <w:r w:rsidRPr="003340AF">
        <w:rPr>
          <w:sz w:val="28"/>
          <w:szCs w:val="28"/>
        </w:rPr>
        <w:t xml:space="preserve"> Издательство </w:t>
      </w:r>
      <w:proofErr w:type="spellStart"/>
      <w:r w:rsidRPr="003340AF">
        <w:rPr>
          <w:sz w:val="28"/>
          <w:szCs w:val="28"/>
        </w:rPr>
        <w:t>Юрайт</w:t>
      </w:r>
      <w:proofErr w:type="spellEnd"/>
      <w:r w:rsidRPr="003340AF">
        <w:rPr>
          <w:sz w:val="28"/>
          <w:szCs w:val="28"/>
        </w:rPr>
        <w:t xml:space="preserve">, 2020. — 191 с. — (Высшее образование). — ISBN 978-5-9916-7025-8. —// ЭБС </w:t>
      </w:r>
      <w:proofErr w:type="spellStart"/>
      <w:r w:rsidRPr="003340AF">
        <w:rPr>
          <w:sz w:val="28"/>
          <w:szCs w:val="28"/>
        </w:rPr>
        <w:t>Юрайт</w:t>
      </w:r>
      <w:proofErr w:type="spellEnd"/>
      <w:r w:rsidRPr="003340AF">
        <w:rPr>
          <w:sz w:val="28"/>
          <w:szCs w:val="28"/>
        </w:rPr>
        <w:t xml:space="preserve">. То же [Электронный ресурс].  — URL: </w:t>
      </w:r>
      <w:hyperlink r:id="rId12" w:history="1">
        <w:r w:rsidRPr="00AC6580">
          <w:rPr>
            <w:rStyle w:val="ad"/>
            <w:sz w:val="28"/>
            <w:szCs w:val="28"/>
          </w:rPr>
          <w:t>https://urait.ru/bcode/451400</w:t>
        </w:r>
      </w:hyperlink>
      <w:r>
        <w:rPr>
          <w:sz w:val="28"/>
          <w:szCs w:val="28"/>
        </w:rPr>
        <w:t xml:space="preserve"> </w:t>
      </w:r>
    </w:p>
    <w:p w14:paraId="0E9C5D39" w14:textId="77777777" w:rsidR="001D4FDC" w:rsidRPr="0022166A" w:rsidRDefault="001D4FDC" w:rsidP="001D4FDC">
      <w:pPr>
        <w:pStyle w:val="afe"/>
        <w:numPr>
          <w:ilvl w:val="0"/>
          <w:numId w:val="37"/>
        </w:numPr>
        <w:suppressAutoHyphens w:val="0"/>
        <w:ind w:left="0" w:firstLine="0"/>
        <w:jc w:val="both"/>
        <w:rPr>
          <w:sz w:val="28"/>
          <w:szCs w:val="28"/>
        </w:rPr>
      </w:pPr>
      <w:proofErr w:type="spellStart"/>
      <w:r w:rsidRPr="0022166A">
        <w:rPr>
          <w:sz w:val="28"/>
          <w:szCs w:val="28"/>
        </w:rPr>
        <w:t>Староверова</w:t>
      </w:r>
      <w:proofErr w:type="spellEnd"/>
      <w:r w:rsidRPr="0022166A">
        <w:rPr>
          <w:sz w:val="28"/>
          <w:szCs w:val="28"/>
        </w:rPr>
        <w:t xml:space="preserve">, К. О.  Менеджмент. Эффективность </w:t>
      </w:r>
      <w:proofErr w:type="gramStart"/>
      <w:r w:rsidRPr="0022166A">
        <w:rPr>
          <w:sz w:val="28"/>
          <w:szCs w:val="28"/>
        </w:rPr>
        <w:t>управления :</w:t>
      </w:r>
      <w:proofErr w:type="gramEnd"/>
      <w:r w:rsidRPr="0022166A">
        <w:rPr>
          <w:sz w:val="28"/>
          <w:szCs w:val="28"/>
        </w:rPr>
        <w:t xml:space="preserve"> учебное пособие для вузов / К. О. </w:t>
      </w:r>
      <w:proofErr w:type="spellStart"/>
      <w:r w:rsidRPr="0022166A">
        <w:rPr>
          <w:sz w:val="28"/>
          <w:szCs w:val="28"/>
        </w:rPr>
        <w:t>Староверова</w:t>
      </w:r>
      <w:proofErr w:type="spellEnd"/>
      <w:r w:rsidRPr="0022166A">
        <w:rPr>
          <w:sz w:val="28"/>
          <w:szCs w:val="28"/>
        </w:rPr>
        <w:t xml:space="preserve">. — 2-е изд., </w:t>
      </w:r>
      <w:proofErr w:type="spellStart"/>
      <w:r w:rsidRPr="0022166A">
        <w:rPr>
          <w:sz w:val="28"/>
          <w:szCs w:val="28"/>
        </w:rPr>
        <w:t>испр</w:t>
      </w:r>
      <w:proofErr w:type="spellEnd"/>
      <w:r w:rsidRPr="0022166A">
        <w:rPr>
          <w:sz w:val="28"/>
          <w:szCs w:val="28"/>
        </w:rPr>
        <w:t xml:space="preserve">. и доп. — </w:t>
      </w:r>
      <w:proofErr w:type="gramStart"/>
      <w:r w:rsidRPr="0022166A">
        <w:rPr>
          <w:sz w:val="28"/>
          <w:szCs w:val="28"/>
        </w:rPr>
        <w:t>Москва :</w:t>
      </w:r>
      <w:proofErr w:type="gramEnd"/>
      <w:r w:rsidRPr="0022166A">
        <w:rPr>
          <w:sz w:val="28"/>
          <w:szCs w:val="28"/>
        </w:rPr>
        <w:t xml:space="preserve"> Издательство </w:t>
      </w:r>
      <w:proofErr w:type="spellStart"/>
      <w:r w:rsidRPr="0022166A">
        <w:rPr>
          <w:sz w:val="28"/>
          <w:szCs w:val="28"/>
        </w:rPr>
        <w:t>Юрайт</w:t>
      </w:r>
      <w:proofErr w:type="spellEnd"/>
      <w:r w:rsidRPr="0022166A">
        <w:rPr>
          <w:sz w:val="28"/>
          <w:szCs w:val="28"/>
        </w:rPr>
        <w:t xml:space="preserve">, 2020. — 269 с. — (Высшее образование). — ISBN 978-5-534-09017-8. —// ЭБС </w:t>
      </w:r>
      <w:proofErr w:type="spellStart"/>
      <w:r w:rsidRPr="0022166A">
        <w:rPr>
          <w:sz w:val="28"/>
          <w:szCs w:val="28"/>
        </w:rPr>
        <w:t>Юрайт</w:t>
      </w:r>
      <w:proofErr w:type="spellEnd"/>
      <w:r w:rsidRPr="0022166A">
        <w:rPr>
          <w:sz w:val="28"/>
          <w:szCs w:val="28"/>
        </w:rPr>
        <w:t xml:space="preserve">. То же [Электронный ресурс].   — URL: </w:t>
      </w:r>
      <w:hyperlink r:id="rId13" w:history="1">
        <w:r w:rsidRPr="00AC6580">
          <w:rPr>
            <w:rStyle w:val="ad"/>
            <w:sz w:val="28"/>
            <w:szCs w:val="28"/>
          </w:rPr>
          <w:t>https://urait.ru/bcode/452405</w:t>
        </w:r>
      </w:hyperlink>
      <w:r>
        <w:rPr>
          <w:sz w:val="28"/>
          <w:szCs w:val="28"/>
        </w:rPr>
        <w:t xml:space="preserve"> </w:t>
      </w:r>
    </w:p>
    <w:p w14:paraId="1FB1144C" w14:textId="77777777" w:rsidR="001D4FDC" w:rsidRPr="003340AF" w:rsidRDefault="001D4FDC" w:rsidP="001D4FDC">
      <w:pPr>
        <w:pStyle w:val="afe"/>
        <w:tabs>
          <w:tab w:val="left" w:pos="360"/>
          <w:tab w:val="left" w:pos="1134"/>
        </w:tabs>
        <w:suppressAutoHyphens w:val="0"/>
        <w:ind w:left="709"/>
        <w:jc w:val="both"/>
        <w:rPr>
          <w:sz w:val="28"/>
          <w:szCs w:val="28"/>
        </w:rPr>
      </w:pPr>
      <w:r w:rsidRPr="003340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6764711D" w14:textId="77777777" w:rsidR="001D4FDC" w:rsidRPr="005364D3" w:rsidRDefault="001D4FDC" w:rsidP="001D4FDC">
      <w:pPr>
        <w:pStyle w:val="afe"/>
        <w:tabs>
          <w:tab w:val="left" w:pos="360"/>
          <w:tab w:val="left" w:pos="1134"/>
          <w:tab w:val="right" w:leader="underscore" w:pos="9356"/>
        </w:tabs>
        <w:suppressAutoHyphens w:val="0"/>
        <w:ind w:left="709"/>
        <w:jc w:val="both"/>
        <w:rPr>
          <w:sz w:val="28"/>
          <w:szCs w:val="28"/>
        </w:rPr>
      </w:pPr>
      <w:r w:rsidRPr="005364D3">
        <w:rPr>
          <w:sz w:val="28"/>
          <w:szCs w:val="28"/>
        </w:rPr>
        <w:t xml:space="preserve">б) дополнительная литература: </w:t>
      </w:r>
    </w:p>
    <w:p w14:paraId="135446A5" w14:textId="77777777" w:rsidR="001D4FDC" w:rsidRPr="005364D3" w:rsidRDefault="001D4FDC" w:rsidP="001D4FDC">
      <w:pPr>
        <w:pStyle w:val="afe"/>
        <w:numPr>
          <w:ilvl w:val="0"/>
          <w:numId w:val="41"/>
        </w:numPr>
        <w:tabs>
          <w:tab w:val="left" w:pos="360"/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5364D3">
        <w:rPr>
          <w:sz w:val="28"/>
          <w:szCs w:val="28"/>
        </w:rPr>
        <w:t>Богомолова, Т.П. Управление человеческими ресурсами: учебное пособие (курс лекций, проблемно-тематический курс, тесты и практико-ориентированные задания</w:t>
      </w:r>
      <w:proofErr w:type="gramStart"/>
      <w:r w:rsidRPr="005364D3">
        <w:rPr>
          <w:sz w:val="28"/>
          <w:szCs w:val="28"/>
        </w:rPr>
        <w:t>) :</w:t>
      </w:r>
      <w:proofErr w:type="gramEnd"/>
      <w:r w:rsidRPr="005364D3">
        <w:rPr>
          <w:sz w:val="28"/>
          <w:szCs w:val="28"/>
        </w:rPr>
        <w:t xml:space="preserve"> / Т.П. Богомолова, Э.А. </w:t>
      </w:r>
      <w:proofErr w:type="spellStart"/>
      <w:r w:rsidRPr="005364D3">
        <w:rPr>
          <w:sz w:val="28"/>
          <w:szCs w:val="28"/>
        </w:rPr>
        <w:t>Понуждаев</w:t>
      </w:r>
      <w:proofErr w:type="spellEnd"/>
      <w:r w:rsidRPr="005364D3">
        <w:rPr>
          <w:sz w:val="28"/>
          <w:szCs w:val="28"/>
        </w:rPr>
        <w:t xml:space="preserve">. – </w:t>
      </w:r>
      <w:proofErr w:type="gramStart"/>
      <w:r w:rsidRPr="005364D3">
        <w:rPr>
          <w:sz w:val="28"/>
          <w:szCs w:val="28"/>
        </w:rPr>
        <w:t>Москва ;</w:t>
      </w:r>
      <w:proofErr w:type="gramEnd"/>
      <w:r w:rsidRPr="005364D3">
        <w:rPr>
          <w:sz w:val="28"/>
          <w:szCs w:val="28"/>
        </w:rPr>
        <w:t xml:space="preserve"> Берлин : Директ-Медиа, 2019. – 419 </w:t>
      </w:r>
      <w:proofErr w:type="gramStart"/>
      <w:r w:rsidRPr="005364D3">
        <w:rPr>
          <w:sz w:val="28"/>
          <w:szCs w:val="28"/>
        </w:rPr>
        <w:t>с. :</w:t>
      </w:r>
      <w:proofErr w:type="gramEnd"/>
      <w:r w:rsidRPr="005364D3">
        <w:rPr>
          <w:sz w:val="28"/>
          <w:szCs w:val="28"/>
        </w:rPr>
        <w:t xml:space="preserve"> ил., табл. ––</w:t>
      </w:r>
      <w:r w:rsidRPr="0022166A">
        <w:rPr>
          <w:sz w:val="28"/>
          <w:szCs w:val="28"/>
        </w:rPr>
        <w:t xml:space="preserve"> То же [Электронный ресурс].   </w:t>
      </w:r>
      <w:r w:rsidRPr="005364D3">
        <w:rPr>
          <w:sz w:val="28"/>
          <w:szCs w:val="28"/>
        </w:rPr>
        <w:t xml:space="preserve"> URL: </w:t>
      </w:r>
      <w:hyperlink r:id="rId14" w:history="1">
        <w:r w:rsidRPr="005364D3">
          <w:rPr>
            <w:rStyle w:val="ad"/>
            <w:sz w:val="28"/>
            <w:szCs w:val="28"/>
          </w:rPr>
          <w:t>https://biblioclub.ru/index.php?page=book&amp;id=570245</w:t>
        </w:r>
      </w:hyperlink>
      <w:r w:rsidRPr="005364D3">
        <w:rPr>
          <w:sz w:val="28"/>
          <w:szCs w:val="28"/>
        </w:rPr>
        <w:t xml:space="preserve"> </w:t>
      </w:r>
    </w:p>
    <w:p w14:paraId="2326EB01" w14:textId="77777777" w:rsidR="001D4FDC" w:rsidRPr="0022166A" w:rsidRDefault="001D4FDC" w:rsidP="001D4FDC">
      <w:pPr>
        <w:pStyle w:val="afe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  <w:lang w:eastAsia="ru-RU"/>
        </w:rPr>
      </w:pPr>
      <w:r w:rsidRPr="0022166A">
        <w:rPr>
          <w:bCs/>
          <w:sz w:val="28"/>
          <w:szCs w:val="28"/>
          <w:lang w:eastAsia="ru-RU"/>
        </w:rPr>
        <w:t xml:space="preserve">Горелов, Н. А.  Управление человеческими ресурсами: современный </w:t>
      </w:r>
      <w:proofErr w:type="gramStart"/>
      <w:r w:rsidRPr="0022166A">
        <w:rPr>
          <w:bCs/>
          <w:sz w:val="28"/>
          <w:szCs w:val="28"/>
          <w:lang w:eastAsia="ru-RU"/>
        </w:rPr>
        <w:t>подход :</w:t>
      </w:r>
      <w:proofErr w:type="gramEnd"/>
      <w:r w:rsidRPr="0022166A">
        <w:rPr>
          <w:bCs/>
          <w:sz w:val="28"/>
          <w:szCs w:val="28"/>
          <w:lang w:eastAsia="ru-RU"/>
        </w:rPr>
        <w:t xml:space="preserve"> учебник и практикум для вузов / Н. А. Горелов, Д. В. Круглов, О. Н. Мельников ; под редакцией Н. А. Горелова. — </w:t>
      </w:r>
      <w:proofErr w:type="gramStart"/>
      <w:r w:rsidRPr="0022166A">
        <w:rPr>
          <w:bCs/>
          <w:sz w:val="28"/>
          <w:szCs w:val="28"/>
          <w:lang w:eastAsia="ru-RU"/>
        </w:rPr>
        <w:t>Москва :</w:t>
      </w:r>
      <w:proofErr w:type="gramEnd"/>
      <w:r w:rsidRPr="0022166A">
        <w:rPr>
          <w:bCs/>
          <w:sz w:val="28"/>
          <w:szCs w:val="28"/>
          <w:lang w:eastAsia="ru-RU"/>
        </w:rPr>
        <w:t xml:space="preserve"> Издательство </w:t>
      </w:r>
      <w:proofErr w:type="spellStart"/>
      <w:r w:rsidRPr="0022166A">
        <w:rPr>
          <w:bCs/>
          <w:sz w:val="28"/>
          <w:szCs w:val="28"/>
          <w:lang w:eastAsia="ru-RU"/>
        </w:rPr>
        <w:t>Юрайт</w:t>
      </w:r>
      <w:proofErr w:type="spellEnd"/>
      <w:r w:rsidRPr="0022166A">
        <w:rPr>
          <w:bCs/>
          <w:sz w:val="28"/>
          <w:szCs w:val="28"/>
          <w:lang w:eastAsia="ru-RU"/>
        </w:rPr>
        <w:t xml:space="preserve">, 2020. — 270 с. — (Высшее образование). — ISBN 978-5-534-00650-6. — </w:t>
      </w:r>
      <w:proofErr w:type="gramStart"/>
      <w:r w:rsidRPr="0022166A">
        <w:rPr>
          <w:bCs/>
          <w:sz w:val="28"/>
          <w:szCs w:val="28"/>
          <w:lang w:eastAsia="ru-RU"/>
        </w:rPr>
        <w:t>Текст :</w:t>
      </w:r>
      <w:proofErr w:type="gramEnd"/>
      <w:r w:rsidRPr="0022166A">
        <w:rPr>
          <w:bCs/>
          <w:sz w:val="28"/>
          <w:szCs w:val="28"/>
          <w:lang w:eastAsia="ru-RU"/>
        </w:rPr>
        <w:t xml:space="preserve"> электронный // ЭБС </w:t>
      </w:r>
      <w:proofErr w:type="spellStart"/>
      <w:r w:rsidRPr="0022166A">
        <w:rPr>
          <w:bCs/>
          <w:sz w:val="28"/>
          <w:szCs w:val="28"/>
          <w:lang w:eastAsia="ru-RU"/>
        </w:rPr>
        <w:t>Юрайт</w:t>
      </w:r>
      <w:proofErr w:type="spellEnd"/>
      <w:r w:rsidRPr="0022166A">
        <w:rPr>
          <w:bCs/>
          <w:sz w:val="28"/>
          <w:szCs w:val="28"/>
          <w:lang w:eastAsia="ru-RU"/>
        </w:rPr>
        <w:t>. —</w:t>
      </w:r>
      <w:r w:rsidRPr="0022166A">
        <w:rPr>
          <w:sz w:val="28"/>
          <w:szCs w:val="28"/>
        </w:rPr>
        <w:t xml:space="preserve"> То же [Электронный ресурс].   </w:t>
      </w:r>
      <w:r w:rsidRPr="0022166A">
        <w:rPr>
          <w:bCs/>
          <w:sz w:val="28"/>
          <w:szCs w:val="28"/>
          <w:lang w:eastAsia="ru-RU"/>
        </w:rPr>
        <w:t xml:space="preserve"> URL: </w:t>
      </w:r>
      <w:hyperlink r:id="rId15" w:history="1">
        <w:r w:rsidRPr="00AC6580">
          <w:rPr>
            <w:rStyle w:val="ad"/>
            <w:bCs/>
            <w:sz w:val="28"/>
            <w:szCs w:val="28"/>
            <w:lang w:eastAsia="ru-RU"/>
          </w:rPr>
          <w:t>https://urait.ru/bcode/451300</w:t>
        </w:r>
      </w:hyperlink>
      <w:r>
        <w:rPr>
          <w:bCs/>
          <w:sz w:val="28"/>
          <w:szCs w:val="28"/>
          <w:lang w:eastAsia="ru-RU"/>
        </w:rPr>
        <w:t xml:space="preserve"> </w:t>
      </w:r>
      <w:r w:rsidRPr="0022166A">
        <w:rPr>
          <w:bCs/>
          <w:sz w:val="28"/>
          <w:szCs w:val="28"/>
          <w:lang w:eastAsia="ru-RU"/>
        </w:rPr>
        <w:t xml:space="preserve"> </w:t>
      </w:r>
    </w:p>
    <w:p w14:paraId="27124EA5" w14:textId="77777777" w:rsidR="001D4FDC" w:rsidRPr="005364D3" w:rsidRDefault="001D4FDC" w:rsidP="001D4FDC">
      <w:pPr>
        <w:pStyle w:val="afe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  <w:lang w:eastAsia="ru-RU"/>
        </w:rPr>
      </w:pPr>
      <w:r w:rsidRPr="005364D3">
        <w:rPr>
          <w:sz w:val="28"/>
          <w:szCs w:val="28"/>
        </w:rPr>
        <w:t>Епишкин, И.А. Стратегия управления человеческими ресурсами: учебное пособие: / И.А. Епишкин, С.А. </w:t>
      </w:r>
      <w:proofErr w:type="gramStart"/>
      <w:r w:rsidRPr="005364D3">
        <w:rPr>
          <w:sz w:val="28"/>
          <w:szCs w:val="28"/>
        </w:rPr>
        <w:t>Шапиро ;</w:t>
      </w:r>
      <w:proofErr w:type="gramEnd"/>
      <w:r w:rsidRPr="005364D3">
        <w:rPr>
          <w:sz w:val="28"/>
          <w:szCs w:val="28"/>
        </w:rPr>
        <w:t xml:space="preserve"> Министерство транспорта Российской Федерации, Российский университет транспорта (РУТ (МИИТ)), Институт экономики и финансов, Кафедра «Экономика труда и управление человеческими ресурсами». – </w:t>
      </w:r>
      <w:proofErr w:type="gramStart"/>
      <w:r w:rsidRPr="005364D3">
        <w:rPr>
          <w:sz w:val="28"/>
          <w:szCs w:val="28"/>
        </w:rPr>
        <w:t>Москва ;</w:t>
      </w:r>
      <w:proofErr w:type="gramEnd"/>
      <w:r w:rsidRPr="005364D3">
        <w:rPr>
          <w:sz w:val="28"/>
          <w:szCs w:val="28"/>
        </w:rPr>
        <w:t xml:space="preserve"> Берлин : Директ-Медиа, 2019. – 121 </w:t>
      </w:r>
      <w:proofErr w:type="gramStart"/>
      <w:r w:rsidRPr="005364D3">
        <w:rPr>
          <w:sz w:val="28"/>
          <w:szCs w:val="28"/>
        </w:rPr>
        <w:t>с. :</w:t>
      </w:r>
      <w:proofErr w:type="gramEnd"/>
      <w:r w:rsidRPr="005364D3">
        <w:rPr>
          <w:sz w:val="28"/>
          <w:szCs w:val="28"/>
        </w:rPr>
        <w:t xml:space="preserve"> ил., схем.,–</w:t>
      </w:r>
      <w:r w:rsidRPr="005364D3">
        <w:rPr>
          <w:bCs/>
          <w:iCs/>
          <w:sz w:val="28"/>
          <w:szCs w:val="28"/>
        </w:rPr>
        <w:t xml:space="preserve"> То же</w:t>
      </w:r>
      <w:r w:rsidRPr="005364D3">
        <w:rPr>
          <w:sz w:val="28"/>
          <w:szCs w:val="28"/>
        </w:rPr>
        <w:t xml:space="preserve"> [Электронный ресурс].  URL: </w:t>
      </w:r>
      <w:hyperlink r:id="rId16" w:history="1">
        <w:r w:rsidRPr="005364D3">
          <w:rPr>
            <w:rStyle w:val="ad"/>
            <w:sz w:val="28"/>
            <w:szCs w:val="28"/>
          </w:rPr>
          <w:t>https://biblioclub.ru/index.php?page=book&amp;id=500045</w:t>
        </w:r>
      </w:hyperlink>
      <w:r w:rsidRPr="005364D3">
        <w:rPr>
          <w:sz w:val="28"/>
          <w:szCs w:val="28"/>
        </w:rPr>
        <w:t xml:space="preserve"> </w:t>
      </w:r>
    </w:p>
    <w:p w14:paraId="045FDC26" w14:textId="77777777" w:rsidR="001D4FDC" w:rsidRDefault="001D4FDC" w:rsidP="001D4FDC">
      <w:pPr>
        <w:pStyle w:val="afe"/>
        <w:tabs>
          <w:tab w:val="left" w:pos="360"/>
          <w:tab w:val="left" w:pos="1134"/>
        </w:tabs>
        <w:suppressAutoHyphens w:val="0"/>
        <w:ind w:left="0" w:firstLine="567"/>
        <w:jc w:val="both"/>
        <w:rPr>
          <w:sz w:val="28"/>
          <w:szCs w:val="28"/>
        </w:rPr>
      </w:pPr>
      <w:r w:rsidRPr="005364D3">
        <w:rPr>
          <w:sz w:val="28"/>
          <w:szCs w:val="28"/>
        </w:rPr>
        <w:lastRenderedPageBreak/>
        <w:t>5. Управление персоналом: учебное пособие / Г.И. Михайлина, Л.В. </w:t>
      </w:r>
      <w:proofErr w:type="spellStart"/>
      <w:r w:rsidRPr="005364D3">
        <w:rPr>
          <w:sz w:val="28"/>
          <w:szCs w:val="28"/>
        </w:rPr>
        <w:t>Матраева</w:t>
      </w:r>
      <w:proofErr w:type="spellEnd"/>
      <w:r w:rsidRPr="005364D3">
        <w:rPr>
          <w:sz w:val="28"/>
          <w:szCs w:val="28"/>
        </w:rPr>
        <w:t>, Д.Л. Михайлин, А.В. </w:t>
      </w:r>
      <w:proofErr w:type="gramStart"/>
      <w:r w:rsidRPr="005364D3">
        <w:rPr>
          <w:sz w:val="28"/>
          <w:szCs w:val="28"/>
        </w:rPr>
        <w:t>Беляк ;</w:t>
      </w:r>
      <w:proofErr w:type="gramEnd"/>
      <w:r w:rsidRPr="005364D3">
        <w:rPr>
          <w:sz w:val="28"/>
          <w:szCs w:val="28"/>
        </w:rPr>
        <w:t xml:space="preserve"> под общ. ред. Г.И. Михайлиной. – 4-е изд., стер. – </w:t>
      </w:r>
      <w:proofErr w:type="gramStart"/>
      <w:r w:rsidRPr="005364D3">
        <w:rPr>
          <w:sz w:val="28"/>
          <w:szCs w:val="28"/>
        </w:rPr>
        <w:t>Москва :</w:t>
      </w:r>
      <w:proofErr w:type="gramEnd"/>
      <w:r w:rsidRPr="005364D3">
        <w:rPr>
          <w:sz w:val="28"/>
          <w:szCs w:val="28"/>
        </w:rPr>
        <w:t xml:space="preserve"> Дашков и К°, 2020. – 280 </w:t>
      </w:r>
      <w:proofErr w:type="gramStart"/>
      <w:r w:rsidRPr="005364D3">
        <w:rPr>
          <w:sz w:val="28"/>
          <w:szCs w:val="28"/>
        </w:rPr>
        <w:t>с. :</w:t>
      </w:r>
      <w:proofErr w:type="gramEnd"/>
      <w:r w:rsidRPr="005364D3">
        <w:rPr>
          <w:sz w:val="28"/>
          <w:szCs w:val="28"/>
        </w:rPr>
        <w:t xml:space="preserve"> ил.– [Электронный ресурс].  URL: </w:t>
      </w:r>
      <w:hyperlink r:id="rId17" w:history="1">
        <w:r w:rsidRPr="005364D3">
          <w:rPr>
            <w:rStyle w:val="ad"/>
            <w:sz w:val="28"/>
            <w:szCs w:val="28"/>
          </w:rPr>
          <w:t>https://biblioclub.ru/index.php?page=book&amp;id=573120</w:t>
        </w:r>
      </w:hyperlink>
      <w:r w:rsidRPr="00402D28">
        <w:rPr>
          <w:sz w:val="28"/>
          <w:szCs w:val="28"/>
        </w:rPr>
        <w:t xml:space="preserve"> </w:t>
      </w:r>
    </w:p>
    <w:p w14:paraId="6C8D46DD" w14:textId="77777777" w:rsidR="001D4FDC" w:rsidRDefault="001D4FDC" w:rsidP="001D4FDC">
      <w:pPr>
        <w:pStyle w:val="afe"/>
        <w:tabs>
          <w:tab w:val="left" w:pos="360"/>
          <w:tab w:val="left" w:pos="1134"/>
        </w:tabs>
        <w:suppressAutoHyphens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2166A">
        <w:rPr>
          <w:sz w:val="28"/>
          <w:szCs w:val="28"/>
        </w:rPr>
        <w:t xml:space="preserve">Моргунов, Е. Б.  Управление персоналом: исследование, оценка, </w:t>
      </w:r>
      <w:proofErr w:type="gramStart"/>
      <w:r w:rsidRPr="0022166A">
        <w:rPr>
          <w:sz w:val="28"/>
          <w:szCs w:val="28"/>
        </w:rPr>
        <w:t>обучение :</w:t>
      </w:r>
      <w:proofErr w:type="gramEnd"/>
      <w:r w:rsidRPr="0022166A">
        <w:rPr>
          <w:sz w:val="28"/>
          <w:szCs w:val="28"/>
        </w:rPr>
        <w:t xml:space="preserve"> учебник для вузов / Е. Б. Моргунов. — 3-е изд., </w:t>
      </w:r>
      <w:proofErr w:type="spellStart"/>
      <w:r w:rsidRPr="0022166A">
        <w:rPr>
          <w:sz w:val="28"/>
          <w:szCs w:val="28"/>
        </w:rPr>
        <w:t>перераб</w:t>
      </w:r>
      <w:proofErr w:type="spellEnd"/>
      <w:r w:rsidRPr="0022166A">
        <w:rPr>
          <w:sz w:val="28"/>
          <w:szCs w:val="28"/>
        </w:rPr>
        <w:t xml:space="preserve">. и доп. — </w:t>
      </w:r>
      <w:proofErr w:type="gramStart"/>
      <w:r w:rsidRPr="0022166A">
        <w:rPr>
          <w:sz w:val="28"/>
          <w:szCs w:val="28"/>
        </w:rPr>
        <w:t>Москва :</w:t>
      </w:r>
      <w:proofErr w:type="gramEnd"/>
      <w:r w:rsidRPr="0022166A">
        <w:rPr>
          <w:sz w:val="28"/>
          <w:szCs w:val="28"/>
        </w:rPr>
        <w:t xml:space="preserve"> Издательство </w:t>
      </w:r>
      <w:proofErr w:type="spellStart"/>
      <w:r w:rsidRPr="0022166A">
        <w:rPr>
          <w:sz w:val="28"/>
          <w:szCs w:val="28"/>
        </w:rPr>
        <w:t>Юрайт</w:t>
      </w:r>
      <w:proofErr w:type="spellEnd"/>
      <w:r w:rsidRPr="0022166A">
        <w:rPr>
          <w:sz w:val="28"/>
          <w:szCs w:val="28"/>
        </w:rPr>
        <w:t xml:space="preserve">, 2020. — 424 с. — (Высшее образование). — ISBN 978-5-9916-6202-4. — </w:t>
      </w:r>
      <w:proofErr w:type="gramStart"/>
      <w:r w:rsidRPr="0022166A">
        <w:rPr>
          <w:sz w:val="28"/>
          <w:szCs w:val="28"/>
        </w:rPr>
        <w:t>Текст :</w:t>
      </w:r>
      <w:proofErr w:type="gramEnd"/>
      <w:r w:rsidRPr="0022166A">
        <w:rPr>
          <w:sz w:val="28"/>
          <w:szCs w:val="28"/>
        </w:rPr>
        <w:t xml:space="preserve"> электронный // ЭБС </w:t>
      </w:r>
      <w:proofErr w:type="spellStart"/>
      <w:r w:rsidRPr="0022166A">
        <w:rPr>
          <w:sz w:val="28"/>
          <w:szCs w:val="28"/>
        </w:rPr>
        <w:t>Юрайт</w:t>
      </w:r>
      <w:proofErr w:type="spellEnd"/>
      <w:r w:rsidRPr="0022166A">
        <w:rPr>
          <w:sz w:val="28"/>
          <w:szCs w:val="28"/>
        </w:rPr>
        <w:t>. —</w:t>
      </w:r>
      <w:r w:rsidRPr="005364D3">
        <w:rPr>
          <w:sz w:val="28"/>
          <w:szCs w:val="28"/>
        </w:rPr>
        <w:t xml:space="preserve">[Электронный ресурс].  </w:t>
      </w:r>
      <w:r w:rsidRPr="0022166A">
        <w:rPr>
          <w:sz w:val="28"/>
          <w:szCs w:val="28"/>
        </w:rPr>
        <w:t xml:space="preserve"> URL: </w:t>
      </w:r>
      <w:hyperlink r:id="rId18" w:history="1">
        <w:r w:rsidRPr="00AC6580">
          <w:rPr>
            <w:rStyle w:val="ad"/>
            <w:sz w:val="28"/>
            <w:szCs w:val="28"/>
          </w:rPr>
          <w:t>https://urait.ru/bcode/449880</w:t>
        </w:r>
      </w:hyperlink>
      <w:r w:rsidRPr="0022166A">
        <w:rPr>
          <w:sz w:val="28"/>
          <w:szCs w:val="28"/>
        </w:rPr>
        <w:t xml:space="preserve"> </w:t>
      </w:r>
    </w:p>
    <w:p w14:paraId="02E47ACF" w14:textId="77777777" w:rsidR="001D4FDC" w:rsidRPr="0022166A" w:rsidRDefault="001D4FDC" w:rsidP="001D4FDC">
      <w:pPr>
        <w:pStyle w:val="afe"/>
        <w:tabs>
          <w:tab w:val="left" w:pos="360"/>
          <w:tab w:val="left" w:pos="1134"/>
        </w:tabs>
        <w:suppressAutoHyphens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22166A">
        <w:rPr>
          <w:sz w:val="28"/>
          <w:szCs w:val="28"/>
        </w:rPr>
        <w:t xml:space="preserve">Управление человеческими </w:t>
      </w:r>
      <w:proofErr w:type="gramStart"/>
      <w:r w:rsidRPr="0022166A">
        <w:rPr>
          <w:sz w:val="28"/>
          <w:szCs w:val="28"/>
        </w:rPr>
        <w:t>ресурсами :</w:t>
      </w:r>
      <w:proofErr w:type="gramEnd"/>
      <w:r w:rsidRPr="0022166A">
        <w:rPr>
          <w:sz w:val="28"/>
          <w:szCs w:val="28"/>
        </w:rPr>
        <w:t xml:space="preserve"> учебник и практикум для вузов / О. А. Лапшова [и др.] ; под общей редакцией О. А. Лапшовой. — </w:t>
      </w:r>
      <w:proofErr w:type="gramStart"/>
      <w:r w:rsidRPr="0022166A">
        <w:rPr>
          <w:sz w:val="28"/>
          <w:szCs w:val="28"/>
        </w:rPr>
        <w:t>Москва :</w:t>
      </w:r>
      <w:proofErr w:type="gramEnd"/>
      <w:r w:rsidRPr="0022166A">
        <w:rPr>
          <w:sz w:val="28"/>
          <w:szCs w:val="28"/>
        </w:rPr>
        <w:t xml:space="preserve"> Издательство </w:t>
      </w:r>
      <w:proofErr w:type="spellStart"/>
      <w:r w:rsidRPr="0022166A">
        <w:rPr>
          <w:sz w:val="28"/>
          <w:szCs w:val="28"/>
        </w:rPr>
        <w:t>Юрайт</w:t>
      </w:r>
      <w:proofErr w:type="spellEnd"/>
      <w:r w:rsidRPr="0022166A">
        <w:rPr>
          <w:sz w:val="28"/>
          <w:szCs w:val="28"/>
        </w:rPr>
        <w:t xml:space="preserve">, 2020. — 406 с. — (Высшее образование). — </w:t>
      </w:r>
      <w:r w:rsidRPr="0022166A">
        <w:rPr>
          <w:sz w:val="28"/>
          <w:szCs w:val="28"/>
          <w:lang w:val="en-US"/>
        </w:rPr>
        <w:t>ISBN</w:t>
      </w:r>
      <w:r w:rsidRPr="0022166A">
        <w:rPr>
          <w:sz w:val="28"/>
          <w:szCs w:val="28"/>
        </w:rPr>
        <w:t xml:space="preserve"> 978-5-9916-8761-4. —// ЭБС </w:t>
      </w:r>
      <w:proofErr w:type="spellStart"/>
      <w:r w:rsidRPr="0022166A">
        <w:rPr>
          <w:sz w:val="28"/>
          <w:szCs w:val="28"/>
        </w:rPr>
        <w:t>Юрайт</w:t>
      </w:r>
      <w:proofErr w:type="spellEnd"/>
      <w:r w:rsidRPr="0022166A">
        <w:rPr>
          <w:sz w:val="28"/>
          <w:szCs w:val="28"/>
        </w:rPr>
        <w:t xml:space="preserve">. — То же [Электронный ресурс].    </w:t>
      </w:r>
      <w:r w:rsidRPr="0022166A">
        <w:rPr>
          <w:sz w:val="28"/>
          <w:szCs w:val="28"/>
          <w:lang w:val="en-US"/>
        </w:rPr>
        <w:t>URL</w:t>
      </w:r>
      <w:r w:rsidRPr="0022166A">
        <w:rPr>
          <w:sz w:val="28"/>
          <w:szCs w:val="28"/>
        </w:rPr>
        <w:t xml:space="preserve">: </w:t>
      </w:r>
      <w:hyperlink r:id="rId19" w:history="1">
        <w:r w:rsidRPr="00AC6580">
          <w:rPr>
            <w:rStyle w:val="ad"/>
            <w:sz w:val="28"/>
            <w:szCs w:val="28"/>
            <w:lang w:val="en-US"/>
          </w:rPr>
          <w:t>https</w:t>
        </w:r>
        <w:r w:rsidRPr="00AC6580">
          <w:rPr>
            <w:rStyle w:val="ad"/>
            <w:sz w:val="28"/>
            <w:szCs w:val="28"/>
          </w:rPr>
          <w:t>://</w:t>
        </w:r>
        <w:proofErr w:type="spellStart"/>
        <w:r w:rsidRPr="00AC6580">
          <w:rPr>
            <w:rStyle w:val="ad"/>
            <w:sz w:val="28"/>
            <w:szCs w:val="28"/>
            <w:lang w:val="en-US"/>
          </w:rPr>
          <w:t>urait</w:t>
        </w:r>
        <w:proofErr w:type="spellEnd"/>
        <w:r w:rsidRPr="00AC6580">
          <w:rPr>
            <w:rStyle w:val="ad"/>
            <w:sz w:val="28"/>
            <w:szCs w:val="28"/>
          </w:rPr>
          <w:t>.</w:t>
        </w:r>
        <w:proofErr w:type="spellStart"/>
        <w:r w:rsidRPr="00AC6580">
          <w:rPr>
            <w:rStyle w:val="ad"/>
            <w:sz w:val="28"/>
            <w:szCs w:val="28"/>
            <w:lang w:val="en-US"/>
          </w:rPr>
          <w:t>ru</w:t>
        </w:r>
        <w:proofErr w:type="spellEnd"/>
        <w:r w:rsidRPr="00AC6580">
          <w:rPr>
            <w:rStyle w:val="ad"/>
            <w:sz w:val="28"/>
            <w:szCs w:val="28"/>
          </w:rPr>
          <w:t>/</w:t>
        </w:r>
        <w:proofErr w:type="spellStart"/>
        <w:r w:rsidRPr="00AC6580">
          <w:rPr>
            <w:rStyle w:val="ad"/>
            <w:sz w:val="28"/>
            <w:szCs w:val="28"/>
            <w:lang w:val="en-US"/>
          </w:rPr>
          <w:t>bcode</w:t>
        </w:r>
        <w:proofErr w:type="spellEnd"/>
        <w:r w:rsidRPr="00AC6580">
          <w:rPr>
            <w:rStyle w:val="ad"/>
            <w:sz w:val="28"/>
            <w:szCs w:val="28"/>
          </w:rPr>
          <w:t>/450458</w:t>
        </w:r>
      </w:hyperlink>
      <w:r>
        <w:rPr>
          <w:sz w:val="28"/>
          <w:szCs w:val="28"/>
        </w:rPr>
        <w:t xml:space="preserve"> </w:t>
      </w:r>
      <w:r w:rsidRPr="0022166A">
        <w:rPr>
          <w:sz w:val="28"/>
          <w:szCs w:val="28"/>
        </w:rPr>
        <w:t xml:space="preserve"> </w:t>
      </w:r>
    </w:p>
    <w:p w14:paraId="378A35A5" w14:textId="3505C911" w:rsidR="005313A3" w:rsidRPr="004028A9" w:rsidRDefault="005313A3" w:rsidP="00381CB6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6D68DD9D" w14:textId="77777777" w:rsidR="00876B0F" w:rsidRDefault="00876B0F" w:rsidP="0059442D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</w:p>
    <w:p w14:paraId="6B0ABF9A" w14:textId="77777777" w:rsidR="0059442D" w:rsidRDefault="0059442D" w:rsidP="0059442D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 w:rsidRPr="000E43DA">
        <w:rPr>
          <w:sz w:val="28"/>
          <w:szCs w:val="28"/>
        </w:rPr>
        <w:t>в) Интернет-ресурсы: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8"/>
        <w:gridCol w:w="6223"/>
      </w:tblGrid>
      <w:tr w:rsidR="0059442D" w:rsidRPr="008218A6" w14:paraId="7075B189" w14:textId="77777777" w:rsidTr="0059442D">
        <w:tc>
          <w:tcPr>
            <w:tcW w:w="3348" w:type="dxa"/>
          </w:tcPr>
          <w:p w14:paraId="1665629F" w14:textId="77777777" w:rsidR="0059442D" w:rsidRPr="008218A6" w:rsidRDefault="00041431" w:rsidP="0059442D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20" w:history="1">
              <w:r w:rsidR="0059442D" w:rsidRPr="008218A6">
                <w:rPr>
                  <w:rStyle w:val="ad"/>
                  <w:szCs w:val="28"/>
                  <w:lang w:val="en-US"/>
                </w:rPr>
                <w:t>www.biblioclub.ru</w:t>
              </w:r>
            </w:hyperlink>
          </w:p>
        </w:tc>
        <w:tc>
          <w:tcPr>
            <w:tcW w:w="6223" w:type="dxa"/>
          </w:tcPr>
          <w:p w14:paraId="4A8521FD" w14:textId="77777777" w:rsidR="0059442D" w:rsidRPr="008218A6" w:rsidRDefault="0059442D" w:rsidP="005944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59442D" w:rsidRPr="008218A6" w14:paraId="47CF4622" w14:textId="77777777" w:rsidTr="0059442D">
        <w:tc>
          <w:tcPr>
            <w:tcW w:w="3348" w:type="dxa"/>
          </w:tcPr>
          <w:p w14:paraId="6E28D1AC" w14:textId="77777777" w:rsidR="0059442D" w:rsidRPr="008218A6" w:rsidRDefault="00041431" w:rsidP="0059442D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21" w:history="1">
              <w:r w:rsidR="0059442D" w:rsidRPr="008218A6">
                <w:rPr>
                  <w:rStyle w:val="ad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223" w:type="dxa"/>
          </w:tcPr>
          <w:p w14:paraId="2F00ABE5" w14:textId="77777777" w:rsidR="0059442D" w:rsidRPr="008218A6" w:rsidRDefault="0059442D" w:rsidP="005944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 xml:space="preserve">Научная электронная библиотека </w:t>
            </w:r>
          </w:p>
        </w:tc>
      </w:tr>
      <w:tr w:rsidR="0059442D" w:rsidRPr="008218A6" w14:paraId="6827A349" w14:textId="77777777" w:rsidTr="0059442D">
        <w:tc>
          <w:tcPr>
            <w:tcW w:w="3348" w:type="dxa"/>
          </w:tcPr>
          <w:p w14:paraId="75C26D4D" w14:textId="77777777" w:rsidR="0059442D" w:rsidRPr="008218A6" w:rsidRDefault="00041431" w:rsidP="0059442D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22" w:history="1">
              <w:r w:rsidR="0059442D" w:rsidRPr="008218A6">
                <w:rPr>
                  <w:rStyle w:val="ad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223" w:type="dxa"/>
          </w:tcPr>
          <w:p w14:paraId="3EE812D7" w14:textId="77777777" w:rsidR="0059442D" w:rsidRPr="008218A6" w:rsidRDefault="0059442D" w:rsidP="0059442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>Универсальные базы данных изданий</w:t>
            </w:r>
          </w:p>
        </w:tc>
      </w:tr>
    </w:tbl>
    <w:p w14:paraId="53B017E9" w14:textId="77777777" w:rsidR="0075749D" w:rsidRDefault="0075749D" w:rsidP="00296113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14:paraId="2592312B" w14:textId="77777777" w:rsidR="00296113" w:rsidRDefault="00905068" w:rsidP="0029611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</w:t>
      </w:r>
      <w:r w:rsidR="00296113" w:rsidRPr="000E43DA">
        <w:rPr>
          <w:b/>
          <w:bCs/>
          <w:sz w:val="28"/>
          <w:szCs w:val="28"/>
        </w:rPr>
        <w:t xml:space="preserve">Перечень информационных технологий, используемых при проведении </w:t>
      </w:r>
      <w:r w:rsidR="003F79C2">
        <w:rPr>
          <w:b/>
          <w:bCs/>
          <w:sz w:val="28"/>
          <w:szCs w:val="28"/>
        </w:rPr>
        <w:t>производственной технологической (проектно-технологической) практики</w:t>
      </w:r>
      <w:r w:rsidR="00296113" w:rsidRPr="000E43DA">
        <w:rPr>
          <w:b/>
          <w:bCs/>
          <w:sz w:val="28"/>
          <w:szCs w:val="28"/>
        </w:rPr>
        <w:t>, включая перечень прог</w:t>
      </w:r>
      <w:r w:rsidRPr="000E43DA">
        <w:rPr>
          <w:b/>
          <w:bCs/>
          <w:sz w:val="28"/>
          <w:szCs w:val="28"/>
        </w:rPr>
        <w:t>р</w:t>
      </w:r>
      <w:r w:rsidR="00296113" w:rsidRPr="000E43DA">
        <w:rPr>
          <w:b/>
          <w:bCs/>
          <w:sz w:val="28"/>
          <w:szCs w:val="28"/>
        </w:rPr>
        <w:t>аммного обеспечения и информационных справочных систем</w:t>
      </w:r>
      <w:r w:rsidR="00296113" w:rsidRPr="00B52684">
        <w:rPr>
          <w:bCs/>
          <w:sz w:val="28"/>
          <w:szCs w:val="28"/>
        </w:rPr>
        <w:t xml:space="preserve"> (</w:t>
      </w:r>
      <w:r w:rsidR="00296113" w:rsidRPr="000E43DA">
        <w:rPr>
          <w:bCs/>
          <w:sz w:val="28"/>
          <w:szCs w:val="28"/>
        </w:rPr>
        <w:t>при необходимости)</w:t>
      </w:r>
    </w:p>
    <w:p w14:paraId="74750B32" w14:textId="77777777" w:rsidR="0059442D" w:rsidRPr="003A378C" w:rsidRDefault="00041431" w:rsidP="003A378C">
      <w:pPr>
        <w:widowControl w:val="0"/>
        <w:numPr>
          <w:ilvl w:val="0"/>
          <w:numId w:val="30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3" w:history="1">
        <w:r w:rsidR="0059442D" w:rsidRPr="003A378C">
          <w:rPr>
            <w:rStyle w:val="ad"/>
            <w:sz w:val="28"/>
            <w:szCs w:val="28"/>
          </w:rPr>
          <w:t>www.aup.ru</w:t>
        </w:r>
      </w:hyperlink>
      <w:r w:rsidR="0059442D" w:rsidRPr="003A378C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493B6F6E" w14:textId="77777777" w:rsidR="0059442D" w:rsidRPr="003A378C" w:rsidRDefault="00041431" w:rsidP="003A378C">
      <w:pPr>
        <w:widowControl w:val="0"/>
        <w:numPr>
          <w:ilvl w:val="0"/>
          <w:numId w:val="30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4" w:history="1">
        <w:r w:rsidR="0059442D" w:rsidRPr="003A378C">
          <w:rPr>
            <w:rStyle w:val="ad"/>
            <w:sz w:val="28"/>
            <w:szCs w:val="28"/>
            <w:shd w:val="clear" w:color="auto" w:fill="FFFFFF"/>
          </w:rPr>
          <w:t>www.e-xecutive.ru</w:t>
        </w:r>
      </w:hyperlink>
      <w:r w:rsidR="0059442D" w:rsidRPr="003A378C">
        <w:rPr>
          <w:color w:val="006621"/>
          <w:sz w:val="28"/>
          <w:szCs w:val="28"/>
          <w:shd w:val="clear" w:color="auto" w:fill="FFFFFF"/>
        </w:rPr>
        <w:t xml:space="preserve"> </w:t>
      </w:r>
      <w:r w:rsidR="0059442D" w:rsidRPr="003A378C">
        <w:rPr>
          <w:color w:val="000000"/>
          <w:sz w:val="28"/>
          <w:szCs w:val="28"/>
        </w:rPr>
        <w:t>Сообщество эффективных менеджеров</w:t>
      </w:r>
    </w:p>
    <w:p w14:paraId="082EA8F4" w14:textId="77777777" w:rsidR="0059442D" w:rsidRPr="003A378C" w:rsidRDefault="00041431" w:rsidP="003A378C">
      <w:pPr>
        <w:widowControl w:val="0"/>
        <w:numPr>
          <w:ilvl w:val="0"/>
          <w:numId w:val="30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5" w:history="1">
        <w:r w:rsidR="0059442D" w:rsidRPr="003A378C">
          <w:rPr>
            <w:rStyle w:val="ad"/>
            <w:sz w:val="28"/>
            <w:szCs w:val="28"/>
          </w:rPr>
          <w:t>www.rhr.ru</w:t>
        </w:r>
      </w:hyperlink>
      <w:r w:rsidR="0059442D" w:rsidRPr="003A378C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011451E4" w14:textId="77777777" w:rsidR="0059442D" w:rsidRPr="003A378C" w:rsidRDefault="00041431" w:rsidP="003A378C">
      <w:pPr>
        <w:widowControl w:val="0"/>
        <w:numPr>
          <w:ilvl w:val="0"/>
          <w:numId w:val="30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6" w:history="1">
        <w:r w:rsidR="0059442D" w:rsidRPr="003A378C">
          <w:rPr>
            <w:rStyle w:val="ad"/>
            <w:sz w:val="28"/>
            <w:szCs w:val="28"/>
          </w:rPr>
          <w:t>www.dis.ru/lcp/</w:t>
        </w:r>
      </w:hyperlink>
      <w:r w:rsidR="0059442D" w:rsidRPr="003A378C">
        <w:rPr>
          <w:color w:val="000000"/>
          <w:sz w:val="28"/>
          <w:szCs w:val="28"/>
        </w:rPr>
        <w:t xml:space="preserve"> Журнал «Кадры предприятия»</w:t>
      </w:r>
    </w:p>
    <w:p w14:paraId="0396429E" w14:textId="77777777" w:rsidR="0059442D" w:rsidRPr="003A378C" w:rsidRDefault="00041431" w:rsidP="003A378C">
      <w:pPr>
        <w:widowControl w:val="0"/>
        <w:numPr>
          <w:ilvl w:val="0"/>
          <w:numId w:val="30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7" w:history="1">
        <w:r w:rsidR="0059442D" w:rsidRPr="003A378C">
          <w:rPr>
            <w:rStyle w:val="ad"/>
            <w:sz w:val="28"/>
            <w:szCs w:val="28"/>
          </w:rPr>
          <w:t>www.dis.ru/manag/</w:t>
        </w:r>
      </w:hyperlink>
      <w:r w:rsidR="0059442D" w:rsidRPr="003A378C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36865003" w14:textId="77777777" w:rsidR="0059442D" w:rsidRPr="003A378C" w:rsidRDefault="00041431" w:rsidP="003A378C">
      <w:pPr>
        <w:widowControl w:val="0"/>
        <w:numPr>
          <w:ilvl w:val="0"/>
          <w:numId w:val="30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8" w:history="1">
        <w:r w:rsidR="0059442D" w:rsidRPr="003A378C">
          <w:rPr>
            <w:rStyle w:val="ad"/>
            <w:sz w:val="28"/>
            <w:szCs w:val="28"/>
          </w:rPr>
          <w:t>www.hra.ru</w:t>
        </w:r>
      </w:hyperlink>
      <w:r w:rsidR="0059442D" w:rsidRPr="003A378C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59B8534B" w14:textId="77777777" w:rsidR="0059442D" w:rsidRPr="003A378C" w:rsidRDefault="0059442D" w:rsidP="003A378C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3A378C">
        <w:rPr>
          <w:sz w:val="28"/>
          <w:szCs w:val="28"/>
        </w:rPr>
        <w:t xml:space="preserve">7. </w:t>
      </w:r>
      <w:hyperlink r:id="rId29" w:history="1">
        <w:r w:rsidRPr="003A378C">
          <w:rPr>
            <w:rStyle w:val="ad"/>
            <w:sz w:val="28"/>
            <w:szCs w:val="28"/>
          </w:rPr>
          <w:t>www.hrm.ru</w:t>
        </w:r>
      </w:hyperlink>
      <w:r w:rsidRPr="003A378C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0F605AC9" w14:textId="77777777" w:rsidR="003910E9" w:rsidRDefault="0059442D" w:rsidP="003910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3A378C">
        <w:rPr>
          <w:bCs/>
          <w:sz w:val="28"/>
          <w:szCs w:val="28"/>
        </w:rPr>
        <w:t>8</w:t>
      </w:r>
      <w:r w:rsidR="00E46265" w:rsidRPr="003A378C">
        <w:rPr>
          <w:bCs/>
          <w:sz w:val="28"/>
          <w:szCs w:val="28"/>
        </w:rPr>
        <w:t>. Правовые информационные системы «Гарант», «Консультант</w:t>
      </w:r>
      <w:r w:rsidR="003910E9">
        <w:rPr>
          <w:bCs/>
          <w:sz w:val="28"/>
          <w:szCs w:val="28"/>
        </w:rPr>
        <w:t xml:space="preserve"> Плюс»</w:t>
      </w:r>
    </w:p>
    <w:p w14:paraId="7E879221" w14:textId="77777777" w:rsidR="003910E9" w:rsidRPr="005A41F2" w:rsidRDefault="003910E9" w:rsidP="003910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3401EB">
        <w:rPr>
          <w:sz w:val="28"/>
          <w:szCs w:val="28"/>
        </w:rPr>
        <w:t xml:space="preserve">ЭОИС LMS </w:t>
      </w:r>
      <w:proofErr w:type="spellStart"/>
      <w:r w:rsidRPr="003401EB">
        <w:rPr>
          <w:sz w:val="28"/>
          <w:szCs w:val="28"/>
        </w:rPr>
        <w:t>Moodle</w:t>
      </w:r>
      <w:proofErr w:type="spellEnd"/>
    </w:p>
    <w:p w14:paraId="31FDF646" w14:textId="77777777" w:rsidR="003910E9" w:rsidRPr="003A378C" w:rsidRDefault="003910E9" w:rsidP="003A378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14:paraId="76DD9FB0" w14:textId="77777777" w:rsidR="005313A3" w:rsidRPr="00D637A1" w:rsidRDefault="005313A3" w:rsidP="00450DF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>1</w:t>
      </w:r>
      <w:r w:rsidR="00905068" w:rsidRPr="00D637A1">
        <w:rPr>
          <w:b/>
          <w:sz w:val="28"/>
          <w:szCs w:val="28"/>
        </w:rPr>
        <w:t>3</w:t>
      </w:r>
      <w:r w:rsidRPr="00D637A1">
        <w:rPr>
          <w:b/>
          <w:sz w:val="28"/>
          <w:szCs w:val="28"/>
        </w:rPr>
        <w:t xml:space="preserve">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3F79C2">
        <w:rPr>
          <w:b/>
          <w:sz w:val="28"/>
          <w:szCs w:val="28"/>
        </w:rPr>
        <w:t>производственной технологической (проектно-технологической) практики</w:t>
      </w:r>
      <w:r w:rsidRPr="00D637A1">
        <w:rPr>
          <w:b/>
          <w:sz w:val="28"/>
          <w:szCs w:val="28"/>
        </w:rPr>
        <w:t xml:space="preserve"> </w:t>
      </w:r>
    </w:p>
    <w:p w14:paraId="2F440EFC" w14:textId="77777777" w:rsidR="00E84DC8" w:rsidRPr="00AD191F" w:rsidRDefault="003910E9" w:rsidP="003910E9">
      <w:pPr>
        <w:pStyle w:val="Default"/>
        <w:tabs>
          <w:tab w:val="left" w:pos="851"/>
        </w:tabs>
        <w:ind w:firstLine="709"/>
        <w:jc w:val="both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 xml:space="preserve">- Помещения базы практик, </w:t>
      </w:r>
      <w:r w:rsidR="00AA3631" w:rsidRPr="00AD191F">
        <w:rPr>
          <w:iCs/>
          <w:color w:val="auto"/>
          <w:sz w:val="28"/>
          <w:szCs w:val="28"/>
        </w:rPr>
        <w:t>соответствующ</w:t>
      </w:r>
      <w:r>
        <w:rPr>
          <w:iCs/>
          <w:color w:val="auto"/>
          <w:sz w:val="28"/>
          <w:szCs w:val="28"/>
        </w:rPr>
        <w:t>ие</w:t>
      </w:r>
      <w:r w:rsidR="00AA3631" w:rsidRPr="00AD191F">
        <w:rPr>
          <w:iCs/>
          <w:color w:val="auto"/>
          <w:sz w:val="28"/>
          <w:szCs w:val="28"/>
        </w:rPr>
        <w:t xml:space="preserve"> действующим санитарным и противопожарным нормам</w:t>
      </w:r>
      <w:r>
        <w:rPr>
          <w:iCs/>
          <w:color w:val="auto"/>
          <w:sz w:val="28"/>
          <w:szCs w:val="28"/>
        </w:rPr>
        <w:t>.</w:t>
      </w:r>
      <w:r w:rsidR="00AA3631" w:rsidRPr="00AD191F">
        <w:rPr>
          <w:iCs/>
          <w:color w:val="auto"/>
          <w:sz w:val="28"/>
          <w:szCs w:val="28"/>
        </w:rPr>
        <w:t xml:space="preserve"> </w:t>
      </w:r>
    </w:p>
    <w:p w14:paraId="60FFB0B0" w14:textId="77777777" w:rsidR="003910E9" w:rsidRDefault="00137B18" w:rsidP="003910E9">
      <w:pPr>
        <w:pStyle w:val="18"/>
        <w:tabs>
          <w:tab w:val="left" w:pos="708"/>
          <w:tab w:val="left" w:pos="851"/>
        </w:tabs>
        <w:spacing w:after="0" w:line="100" w:lineRule="atLeast"/>
        <w:ind w:firstLine="709"/>
        <w:jc w:val="both"/>
        <w:rPr>
          <w:iCs/>
          <w:szCs w:val="28"/>
        </w:rPr>
      </w:pPr>
      <w:r>
        <w:rPr>
          <w:szCs w:val="28"/>
        </w:rPr>
        <w:t xml:space="preserve">- Помещения, </w:t>
      </w:r>
      <w:r w:rsidR="003910E9">
        <w:rPr>
          <w:szCs w:val="28"/>
        </w:rPr>
        <w:t xml:space="preserve">оборудованные </w:t>
      </w:r>
      <w:proofErr w:type="gramStart"/>
      <w:r w:rsidR="003910E9">
        <w:rPr>
          <w:szCs w:val="28"/>
        </w:rPr>
        <w:t xml:space="preserve">в соответствии с </w:t>
      </w:r>
      <w:r w:rsidR="003910E9" w:rsidRPr="00AD191F">
        <w:rPr>
          <w:iCs/>
          <w:szCs w:val="28"/>
        </w:rPr>
        <w:t>требованиям</w:t>
      </w:r>
      <w:proofErr w:type="gramEnd"/>
      <w:r w:rsidR="003910E9" w:rsidRPr="00AD191F">
        <w:rPr>
          <w:iCs/>
          <w:szCs w:val="28"/>
        </w:rPr>
        <w:t xml:space="preserve"> техники безопасности при проведении учебных и научно-педагогических работ.</w:t>
      </w:r>
    </w:p>
    <w:p w14:paraId="4C2A334B" w14:textId="77777777" w:rsidR="00AA3631" w:rsidRPr="00AD191F" w:rsidRDefault="003910E9" w:rsidP="003910E9">
      <w:pPr>
        <w:pStyle w:val="18"/>
        <w:tabs>
          <w:tab w:val="left" w:pos="708"/>
          <w:tab w:val="left" w:pos="851"/>
        </w:tabs>
        <w:spacing w:after="0" w:line="100" w:lineRule="atLeast"/>
        <w:ind w:firstLine="709"/>
        <w:jc w:val="both"/>
        <w:rPr>
          <w:szCs w:val="28"/>
        </w:rPr>
      </w:pPr>
      <w:r>
        <w:rPr>
          <w:iCs/>
          <w:szCs w:val="28"/>
        </w:rPr>
        <w:lastRenderedPageBreak/>
        <w:t>- Помещения</w:t>
      </w:r>
      <w:r>
        <w:rPr>
          <w:szCs w:val="28"/>
        </w:rPr>
        <w:t xml:space="preserve">, </w:t>
      </w:r>
      <w:r w:rsidR="00AA3631" w:rsidRPr="00AD191F">
        <w:rPr>
          <w:szCs w:val="28"/>
        </w:rPr>
        <w:t>оборудованные учебной мебелью, современным видеопроекционным оборудованием для презентаций, средствами звуковоспроизведения, экра</w:t>
      </w:r>
      <w:r>
        <w:rPr>
          <w:szCs w:val="28"/>
        </w:rPr>
        <w:t>ном, и имеющие выход в Интернет</w:t>
      </w:r>
      <w:r w:rsidR="00AA3631" w:rsidRPr="00AD191F">
        <w:rPr>
          <w:szCs w:val="28"/>
        </w:rPr>
        <w:t>;</w:t>
      </w:r>
    </w:p>
    <w:p w14:paraId="09FE988B" w14:textId="77777777" w:rsidR="00AA3631" w:rsidRPr="00AD191F" w:rsidRDefault="00AA3631" w:rsidP="003910E9">
      <w:pPr>
        <w:pStyle w:val="18"/>
        <w:tabs>
          <w:tab w:val="left" w:pos="708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r w:rsidRPr="00AD191F">
        <w:rPr>
          <w:szCs w:val="28"/>
        </w:rPr>
        <w:t xml:space="preserve">- </w:t>
      </w:r>
      <w:r w:rsidR="00CB2567" w:rsidRPr="00AD191F">
        <w:rPr>
          <w:szCs w:val="28"/>
        </w:rPr>
        <w:t>библиотечный фонд</w:t>
      </w:r>
      <w:r w:rsidRPr="00AD191F">
        <w:rPr>
          <w:szCs w:val="28"/>
        </w:rPr>
        <w:t>;</w:t>
      </w:r>
    </w:p>
    <w:p w14:paraId="072ECD3D" w14:textId="77777777" w:rsidR="00AA3631" w:rsidRPr="00AD191F" w:rsidRDefault="00AA3631" w:rsidP="003910E9">
      <w:pPr>
        <w:pStyle w:val="Default"/>
        <w:tabs>
          <w:tab w:val="left" w:pos="851"/>
        </w:tabs>
        <w:ind w:firstLine="709"/>
        <w:jc w:val="both"/>
        <w:rPr>
          <w:iCs/>
          <w:color w:val="auto"/>
          <w:sz w:val="28"/>
          <w:szCs w:val="28"/>
        </w:rPr>
      </w:pPr>
      <w:r w:rsidRPr="00AD191F">
        <w:rPr>
          <w:color w:val="auto"/>
          <w:sz w:val="28"/>
          <w:szCs w:val="28"/>
        </w:rPr>
        <w:t>- компьютерные классы.</w:t>
      </w:r>
    </w:p>
    <w:p w14:paraId="29844E3D" w14:textId="77777777" w:rsidR="003F79C2" w:rsidRDefault="003F79C2">
      <w:pPr>
        <w:suppressAutoHyphens w:val="0"/>
        <w:rPr>
          <w:noProof/>
          <w:lang w:eastAsia="ru-RU"/>
        </w:rPr>
      </w:pPr>
      <w:r>
        <w:rPr>
          <w:noProof/>
          <w:lang w:eastAsia="ru-RU"/>
        </w:rPr>
        <w:br w:type="page"/>
      </w:r>
    </w:p>
    <w:p w14:paraId="53BA5306" w14:textId="77777777" w:rsidR="003F79C2" w:rsidRPr="00CB1087" w:rsidRDefault="003F79C2" w:rsidP="003F79C2">
      <w:pPr>
        <w:jc w:val="center"/>
        <w:rPr>
          <w:b/>
          <w:sz w:val="28"/>
          <w:szCs w:val="28"/>
        </w:rPr>
      </w:pPr>
      <w:r w:rsidRPr="00CB1087"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14:paraId="2E0FF75B" w14:textId="77777777" w:rsidR="003F79C2" w:rsidRDefault="003F79C2" w:rsidP="003F79C2">
      <w:pPr>
        <w:jc w:val="center"/>
        <w:rPr>
          <w:b/>
          <w:sz w:val="28"/>
          <w:szCs w:val="28"/>
        </w:rPr>
      </w:pPr>
      <w:r w:rsidRPr="00CB1087">
        <w:rPr>
          <w:b/>
          <w:sz w:val="28"/>
          <w:szCs w:val="28"/>
        </w:rPr>
        <w:t xml:space="preserve">С ПРЕДСТАВИТЕЛЯМИ РАБОТОДАТЕЛЕЙ </w:t>
      </w:r>
    </w:p>
    <w:p w14:paraId="3591204C" w14:textId="77777777" w:rsidR="003F79C2" w:rsidRPr="00CB1087" w:rsidRDefault="003F79C2" w:rsidP="003F79C2">
      <w:pPr>
        <w:jc w:val="center"/>
        <w:rPr>
          <w:i/>
          <w:sz w:val="28"/>
          <w:szCs w:val="28"/>
        </w:rPr>
      </w:pPr>
      <w:r w:rsidRPr="00CB1087">
        <w:rPr>
          <w:i/>
          <w:sz w:val="28"/>
          <w:szCs w:val="28"/>
        </w:rPr>
        <w:t>(не менее 2-х представителей)</w:t>
      </w:r>
    </w:p>
    <w:p w14:paraId="1B90CCF7" w14:textId="77777777" w:rsidR="003F79C2" w:rsidRPr="00CB1087" w:rsidRDefault="003F79C2" w:rsidP="003F79C2">
      <w:pPr>
        <w:jc w:val="center"/>
        <w:rPr>
          <w:b/>
          <w:sz w:val="28"/>
          <w:szCs w:val="28"/>
        </w:rPr>
      </w:pPr>
    </w:p>
    <w:p w14:paraId="1D13F2E7" w14:textId="77777777" w:rsidR="003F79C2" w:rsidRPr="00CB1087" w:rsidRDefault="003F79C2" w:rsidP="003F79C2">
      <w:pPr>
        <w:rPr>
          <w:b/>
          <w:sz w:val="28"/>
          <w:szCs w:val="28"/>
        </w:rPr>
      </w:pPr>
      <w:r w:rsidRPr="00CB1087">
        <w:rPr>
          <w:b/>
          <w:sz w:val="28"/>
          <w:szCs w:val="28"/>
        </w:rPr>
        <w:t>Эксперт(ы):</w:t>
      </w:r>
    </w:p>
    <w:p w14:paraId="215A5339" w14:textId="77777777" w:rsidR="003F79C2" w:rsidRPr="00CB1087" w:rsidRDefault="003F79C2" w:rsidP="003F79C2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CB1087">
        <w:t xml:space="preserve">_____________________ </w:t>
      </w:r>
      <w:r w:rsidRPr="00CB1087">
        <w:rPr>
          <w:sz w:val="28"/>
          <w:szCs w:val="28"/>
        </w:rPr>
        <w:t>Ф.И.О., должность, место работы, подпись</w:t>
      </w:r>
    </w:p>
    <w:p w14:paraId="21377A3D" w14:textId="77777777" w:rsidR="003F79C2" w:rsidRPr="00CB1087" w:rsidRDefault="003F79C2" w:rsidP="003F79C2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68594967" w14:textId="77777777" w:rsidR="003F79C2" w:rsidRPr="00CB1087" w:rsidRDefault="003F79C2" w:rsidP="003F79C2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CB1087">
        <w:rPr>
          <w:sz w:val="28"/>
          <w:szCs w:val="28"/>
        </w:rPr>
        <w:t>__________________ Ф.И.О., должность, место работы, подпись</w:t>
      </w:r>
    </w:p>
    <w:p w14:paraId="4461ED0D" w14:textId="77777777" w:rsidR="003F79C2" w:rsidRPr="00CB1087" w:rsidRDefault="003F79C2" w:rsidP="003F79C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7BCFF67E" w14:textId="77777777" w:rsidR="003F79C2" w:rsidRPr="00CB1087" w:rsidRDefault="003F79C2" w:rsidP="003F79C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743039C1" w14:textId="77777777" w:rsidR="003F79C2" w:rsidRPr="00CB1087" w:rsidRDefault="003F79C2" w:rsidP="003F79C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79249639" w14:textId="77777777" w:rsidR="003F79C2" w:rsidRPr="00CB1087" w:rsidRDefault="003F79C2" w:rsidP="003F79C2">
      <w:pPr>
        <w:jc w:val="center"/>
        <w:rPr>
          <w:b/>
          <w:sz w:val="28"/>
          <w:szCs w:val="28"/>
        </w:rPr>
      </w:pPr>
    </w:p>
    <w:p w14:paraId="0BA40551" w14:textId="77777777" w:rsidR="003F79C2" w:rsidRPr="00CB1087" w:rsidRDefault="003F79C2" w:rsidP="003F79C2">
      <w:pPr>
        <w:jc w:val="center"/>
        <w:rPr>
          <w:b/>
          <w:sz w:val="28"/>
          <w:szCs w:val="28"/>
        </w:rPr>
      </w:pPr>
    </w:p>
    <w:p w14:paraId="2E6CAA9A" w14:textId="77777777" w:rsidR="003F79C2" w:rsidRPr="00CB1087" w:rsidRDefault="003F79C2" w:rsidP="003F79C2">
      <w:pPr>
        <w:jc w:val="center"/>
        <w:rPr>
          <w:b/>
          <w:sz w:val="28"/>
          <w:szCs w:val="28"/>
        </w:rPr>
      </w:pPr>
    </w:p>
    <w:p w14:paraId="19D995F0" w14:textId="77777777" w:rsidR="003F79C2" w:rsidRPr="00CB1087" w:rsidRDefault="003F79C2" w:rsidP="003F79C2">
      <w:pPr>
        <w:jc w:val="center"/>
        <w:rPr>
          <w:b/>
          <w:sz w:val="28"/>
          <w:szCs w:val="28"/>
        </w:rPr>
      </w:pPr>
    </w:p>
    <w:p w14:paraId="4B59D04F" w14:textId="77777777" w:rsidR="003F79C2" w:rsidRPr="00CB1087" w:rsidRDefault="003F79C2" w:rsidP="003F79C2">
      <w:pPr>
        <w:jc w:val="center"/>
        <w:rPr>
          <w:b/>
          <w:sz w:val="28"/>
          <w:szCs w:val="28"/>
        </w:rPr>
      </w:pPr>
    </w:p>
    <w:p w14:paraId="4F994269" w14:textId="77777777" w:rsidR="003F79C2" w:rsidRPr="00CB1087" w:rsidRDefault="003F79C2" w:rsidP="003F79C2">
      <w:pPr>
        <w:jc w:val="center"/>
        <w:rPr>
          <w:b/>
          <w:sz w:val="28"/>
          <w:szCs w:val="28"/>
        </w:rPr>
      </w:pPr>
    </w:p>
    <w:p w14:paraId="45959C92" w14:textId="77777777" w:rsidR="003F79C2" w:rsidRPr="00CB1087" w:rsidRDefault="003F79C2" w:rsidP="003F79C2">
      <w:pPr>
        <w:jc w:val="center"/>
        <w:rPr>
          <w:b/>
          <w:sz w:val="28"/>
          <w:szCs w:val="28"/>
        </w:rPr>
      </w:pPr>
    </w:p>
    <w:p w14:paraId="17A4727F" w14:textId="77777777" w:rsidR="003F79C2" w:rsidRPr="00CB1087" w:rsidRDefault="003F79C2" w:rsidP="003F79C2">
      <w:pPr>
        <w:jc w:val="center"/>
        <w:rPr>
          <w:b/>
          <w:sz w:val="28"/>
          <w:szCs w:val="28"/>
        </w:rPr>
      </w:pPr>
    </w:p>
    <w:p w14:paraId="1AC9235E" w14:textId="77777777" w:rsidR="003F79C2" w:rsidRPr="00CB1087" w:rsidRDefault="003F79C2" w:rsidP="003F79C2">
      <w:pPr>
        <w:jc w:val="center"/>
        <w:rPr>
          <w:b/>
          <w:sz w:val="28"/>
          <w:szCs w:val="28"/>
        </w:rPr>
      </w:pPr>
    </w:p>
    <w:p w14:paraId="315E8D97" w14:textId="77777777" w:rsidR="003F79C2" w:rsidRPr="00CB1087" w:rsidRDefault="003F79C2" w:rsidP="003F79C2">
      <w:pPr>
        <w:jc w:val="center"/>
        <w:rPr>
          <w:b/>
          <w:sz w:val="28"/>
          <w:szCs w:val="28"/>
        </w:rPr>
      </w:pPr>
    </w:p>
    <w:p w14:paraId="136A956D" w14:textId="77777777" w:rsidR="003F79C2" w:rsidRPr="00CB1087" w:rsidRDefault="003F79C2" w:rsidP="003F79C2">
      <w:pPr>
        <w:jc w:val="center"/>
        <w:rPr>
          <w:b/>
          <w:sz w:val="28"/>
          <w:szCs w:val="28"/>
        </w:rPr>
      </w:pPr>
      <w:r w:rsidRPr="00CB1087">
        <w:rPr>
          <w:b/>
          <w:sz w:val="28"/>
          <w:szCs w:val="28"/>
        </w:rPr>
        <w:br w:type="page"/>
      </w:r>
      <w:r w:rsidRPr="00CB1087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7AF33995" w14:textId="77777777" w:rsidR="003F79C2" w:rsidRPr="00CB1087" w:rsidRDefault="003F79C2" w:rsidP="003F79C2">
      <w:pPr>
        <w:jc w:val="center"/>
        <w:rPr>
          <w:b/>
          <w:sz w:val="28"/>
          <w:szCs w:val="28"/>
        </w:rPr>
      </w:pPr>
      <w:r w:rsidRPr="00CB1087">
        <w:rPr>
          <w:b/>
          <w:sz w:val="28"/>
          <w:szCs w:val="28"/>
        </w:rPr>
        <w:t>ВНЕСЕННЫХ В ПРОГРАММУ ПРАКТИКИ</w:t>
      </w:r>
    </w:p>
    <w:p w14:paraId="5FF4F1CD" w14:textId="77777777" w:rsidR="003F79C2" w:rsidRPr="00CB1087" w:rsidRDefault="003F79C2" w:rsidP="003F79C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5202"/>
      </w:tblGrid>
      <w:tr w:rsidR="003F79C2" w:rsidRPr="00CB1087" w14:paraId="722C9FD0" w14:textId="77777777" w:rsidTr="00D8730A">
        <w:tc>
          <w:tcPr>
            <w:tcW w:w="10421" w:type="dxa"/>
            <w:gridSpan w:val="2"/>
            <w:shd w:val="clear" w:color="auto" w:fill="auto"/>
          </w:tcPr>
          <w:p w14:paraId="52ED3C3C" w14:textId="77777777" w:rsidR="003F79C2" w:rsidRPr="00CB1087" w:rsidRDefault="003F79C2" w:rsidP="00D8730A">
            <w:pPr>
              <w:rPr>
                <w:szCs w:val="28"/>
              </w:rPr>
            </w:pPr>
            <w:r w:rsidRPr="00CB1087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3F79C2" w:rsidRPr="00CB1087" w14:paraId="0958335A" w14:textId="77777777" w:rsidTr="00D8730A">
        <w:tc>
          <w:tcPr>
            <w:tcW w:w="5070" w:type="dxa"/>
            <w:shd w:val="clear" w:color="auto" w:fill="auto"/>
          </w:tcPr>
          <w:p w14:paraId="34FBDC7C" w14:textId="77777777" w:rsidR="003F79C2" w:rsidRPr="00CB1087" w:rsidRDefault="003F79C2" w:rsidP="00D8730A">
            <w:pPr>
              <w:jc w:val="center"/>
              <w:rPr>
                <w:b/>
                <w:szCs w:val="28"/>
              </w:rPr>
            </w:pPr>
            <w:r w:rsidRPr="00CB1087">
              <w:rPr>
                <w:b/>
                <w:sz w:val="28"/>
                <w:szCs w:val="28"/>
              </w:rPr>
              <w:t>БЫЛО</w:t>
            </w:r>
          </w:p>
          <w:p w14:paraId="3D464682" w14:textId="77777777" w:rsidR="003F79C2" w:rsidRPr="00CB1087" w:rsidRDefault="003F79C2" w:rsidP="00D8730A">
            <w:pPr>
              <w:jc w:val="center"/>
              <w:rPr>
                <w:b/>
                <w:szCs w:val="28"/>
              </w:rPr>
            </w:pPr>
          </w:p>
          <w:p w14:paraId="4C0BAB50" w14:textId="77777777" w:rsidR="003F79C2" w:rsidRPr="00CB1087" w:rsidRDefault="003F79C2" w:rsidP="00D8730A">
            <w:pPr>
              <w:jc w:val="center"/>
              <w:rPr>
                <w:b/>
                <w:szCs w:val="28"/>
              </w:rPr>
            </w:pPr>
          </w:p>
          <w:p w14:paraId="76B7FDD7" w14:textId="77777777" w:rsidR="003F79C2" w:rsidRPr="00CB1087" w:rsidRDefault="003F79C2" w:rsidP="00D8730A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0B9222E3" w14:textId="77777777" w:rsidR="003F79C2" w:rsidRPr="00CB1087" w:rsidRDefault="003F79C2" w:rsidP="00D8730A">
            <w:pPr>
              <w:jc w:val="center"/>
              <w:rPr>
                <w:b/>
                <w:szCs w:val="28"/>
              </w:rPr>
            </w:pPr>
            <w:r w:rsidRPr="00CB1087">
              <w:rPr>
                <w:b/>
                <w:sz w:val="28"/>
                <w:szCs w:val="28"/>
              </w:rPr>
              <w:t>СТАЛО</w:t>
            </w:r>
          </w:p>
          <w:p w14:paraId="005102A9" w14:textId="77777777" w:rsidR="003F79C2" w:rsidRPr="00CB1087" w:rsidRDefault="003F79C2" w:rsidP="00D8730A">
            <w:pPr>
              <w:jc w:val="center"/>
              <w:rPr>
                <w:b/>
                <w:szCs w:val="28"/>
              </w:rPr>
            </w:pPr>
          </w:p>
          <w:p w14:paraId="3EDFB69B" w14:textId="77777777" w:rsidR="003F79C2" w:rsidRPr="00CB1087" w:rsidRDefault="003F79C2" w:rsidP="00D8730A">
            <w:pPr>
              <w:jc w:val="center"/>
              <w:rPr>
                <w:b/>
                <w:szCs w:val="28"/>
              </w:rPr>
            </w:pPr>
          </w:p>
          <w:p w14:paraId="276D2E68" w14:textId="77777777" w:rsidR="003F79C2" w:rsidRPr="00CB1087" w:rsidRDefault="003F79C2" w:rsidP="00D8730A">
            <w:pPr>
              <w:jc w:val="center"/>
              <w:rPr>
                <w:b/>
                <w:szCs w:val="28"/>
              </w:rPr>
            </w:pPr>
          </w:p>
          <w:p w14:paraId="229A0255" w14:textId="77777777" w:rsidR="003F79C2" w:rsidRPr="00CB1087" w:rsidRDefault="003F79C2" w:rsidP="00D8730A">
            <w:pPr>
              <w:jc w:val="center"/>
              <w:rPr>
                <w:b/>
                <w:szCs w:val="28"/>
              </w:rPr>
            </w:pPr>
          </w:p>
        </w:tc>
      </w:tr>
      <w:tr w:rsidR="003F79C2" w:rsidRPr="00CB1087" w14:paraId="17DF5C07" w14:textId="77777777" w:rsidTr="00D8730A">
        <w:tc>
          <w:tcPr>
            <w:tcW w:w="10421" w:type="dxa"/>
            <w:gridSpan w:val="2"/>
            <w:shd w:val="clear" w:color="auto" w:fill="auto"/>
          </w:tcPr>
          <w:p w14:paraId="17B6A737" w14:textId="77777777" w:rsidR="003F79C2" w:rsidRPr="00CB1087" w:rsidRDefault="003F79C2" w:rsidP="00D8730A">
            <w:pPr>
              <w:rPr>
                <w:szCs w:val="28"/>
              </w:rPr>
            </w:pPr>
            <w:r w:rsidRPr="00CB1087">
              <w:rPr>
                <w:sz w:val="28"/>
                <w:szCs w:val="28"/>
              </w:rPr>
              <w:t>Основание:</w:t>
            </w:r>
          </w:p>
          <w:p w14:paraId="5539A034" w14:textId="77777777" w:rsidR="003F79C2" w:rsidRPr="00CB1087" w:rsidRDefault="003F79C2" w:rsidP="00D8730A">
            <w:pPr>
              <w:rPr>
                <w:szCs w:val="28"/>
              </w:rPr>
            </w:pPr>
          </w:p>
          <w:p w14:paraId="1EC3BFB6" w14:textId="77777777" w:rsidR="003F79C2" w:rsidRPr="00CB1087" w:rsidRDefault="003F79C2" w:rsidP="00D8730A">
            <w:pPr>
              <w:rPr>
                <w:szCs w:val="28"/>
              </w:rPr>
            </w:pPr>
            <w:r w:rsidRPr="00CB1087">
              <w:rPr>
                <w:sz w:val="28"/>
                <w:szCs w:val="28"/>
              </w:rPr>
              <w:t>Подпись лица, внесшего изменения</w:t>
            </w:r>
          </w:p>
          <w:p w14:paraId="569E7445" w14:textId="77777777" w:rsidR="003F79C2" w:rsidRPr="00CB1087" w:rsidRDefault="003F79C2" w:rsidP="00D8730A">
            <w:pPr>
              <w:rPr>
                <w:szCs w:val="28"/>
              </w:rPr>
            </w:pPr>
          </w:p>
        </w:tc>
      </w:tr>
    </w:tbl>
    <w:p w14:paraId="6EDA2DAA" w14:textId="77777777" w:rsidR="003F79C2" w:rsidRPr="00CB1087" w:rsidRDefault="003F79C2" w:rsidP="003F79C2">
      <w:pPr>
        <w:rPr>
          <w:sz w:val="32"/>
        </w:rPr>
      </w:pPr>
    </w:p>
    <w:p w14:paraId="4316CAA5" w14:textId="77777777" w:rsidR="003F79C2" w:rsidRPr="00CB1087" w:rsidRDefault="003F79C2" w:rsidP="003F79C2">
      <w:pPr>
        <w:rPr>
          <w:sz w:val="32"/>
        </w:rPr>
      </w:pPr>
    </w:p>
    <w:p w14:paraId="5C68E765" w14:textId="77777777" w:rsidR="00527E56" w:rsidRPr="003F79C2" w:rsidRDefault="003F79C2" w:rsidP="003F79C2">
      <w:pPr>
        <w:suppressAutoHyphens w:val="0"/>
        <w:rPr>
          <w:i/>
          <w:iCs/>
          <w:noProof/>
          <w:sz w:val="22"/>
          <w:lang w:eastAsia="ru-RU"/>
        </w:rPr>
      </w:pPr>
      <w:r>
        <w:rPr>
          <w:i/>
          <w:iCs/>
          <w:noProof/>
          <w:sz w:val="22"/>
          <w:lang w:eastAsia="ru-RU"/>
        </w:rPr>
        <w:br w:type="page"/>
      </w:r>
    </w:p>
    <w:p w14:paraId="3F81E429" w14:textId="77777777" w:rsidR="00527E56" w:rsidRDefault="00527E56" w:rsidP="00CE2E50">
      <w:pPr>
        <w:jc w:val="center"/>
        <w:rPr>
          <w:b/>
          <w:sz w:val="28"/>
          <w:szCs w:val="28"/>
        </w:rPr>
      </w:pPr>
    </w:p>
    <w:p w14:paraId="751AC3E5" w14:textId="77777777" w:rsidR="00527E56" w:rsidRDefault="00527E56" w:rsidP="00CE2E50">
      <w:pPr>
        <w:jc w:val="center"/>
        <w:rPr>
          <w:b/>
          <w:sz w:val="28"/>
          <w:szCs w:val="28"/>
        </w:rPr>
      </w:pPr>
    </w:p>
    <w:p w14:paraId="1EDA2194" w14:textId="77777777" w:rsidR="00CE2E50" w:rsidRPr="00BC4580" w:rsidRDefault="003F79C2" w:rsidP="00CE2E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</w:t>
      </w:r>
      <w:r w:rsidR="00CE2E50" w:rsidRPr="00BC4580">
        <w:rPr>
          <w:b/>
          <w:sz w:val="28"/>
          <w:szCs w:val="28"/>
        </w:rPr>
        <w:t xml:space="preserve">ИСТ ИЗМЕНЕНИЙ И ДОПОЛНЕНИЙ, </w:t>
      </w:r>
    </w:p>
    <w:p w14:paraId="3146E822" w14:textId="77777777" w:rsidR="00CE2E50" w:rsidRPr="00BC4580" w:rsidRDefault="00CE2E50" w:rsidP="00CE2E50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 w:rsidR="008333B4">
        <w:rPr>
          <w:b/>
          <w:sz w:val="28"/>
          <w:szCs w:val="28"/>
        </w:rPr>
        <w:t xml:space="preserve"> ПРАКТИКИ</w:t>
      </w:r>
    </w:p>
    <w:p w14:paraId="08443121" w14:textId="77777777" w:rsidR="00CE2E50" w:rsidRPr="00BC4580" w:rsidRDefault="00CE2E50" w:rsidP="00CE2E5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5202"/>
      </w:tblGrid>
      <w:tr w:rsidR="00CE2E50" w:rsidRPr="00BC4580" w14:paraId="72A35D93" w14:textId="77777777" w:rsidTr="008F4EA1">
        <w:tc>
          <w:tcPr>
            <w:tcW w:w="10421" w:type="dxa"/>
            <w:gridSpan w:val="2"/>
            <w:shd w:val="clear" w:color="auto" w:fill="auto"/>
          </w:tcPr>
          <w:p w14:paraId="3B1D6B1F" w14:textId="77777777"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CE2E50" w:rsidRPr="00BC4580" w14:paraId="3EED25E9" w14:textId="77777777" w:rsidTr="008F4EA1">
        <w:tc>
          <w:tcPr>
            <w:tcW w:w="5070" w:type="dxa"/>
            <w:shd w:val="clear" w:color="auto" w:fill="auto"/>
          </w:tcPr>
          <w:p w14:paraId="0049BE07" w14:textId="77777777"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280BBC21" w14:textId="77777777"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14:paraId="653D108F" w14:textId="77777777"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14:paraId="72B12C9E" w14:textId="77777777"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12098E1B" w14:textId="77777777"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139D5A15" w14:textId="77777777"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14:paraId="16959AEB" w14:textId="77777777"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14:paraId="0464E132" w14:textId="77777777"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14:paraId="2D1FFB01" w14:textId="77777777"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</w:tc>
      </w:tr>
      <w:tr w:rsidR="00CE2E50" w:rsidRPr="00BC4580" w14:paraId="056A6FC0" w14:textId="77777777" w:rsidTr="008F4EA1">
        <w:tc>
          <w:tcPr>
            <w:tcW w:w="10421" w:type="dxa"/>
            <w:gridSpan w:val="2"/>
            <w:shd w:val="clear" w:color="auto" w:fill="auto"/>
          </w:tcPr>
          <w:p w14:paraId="2AD43F9A" w14:textId="77777777"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2B98B643" w14:textId="77777777" w:rsidR="00CE2E50" w:rsidRPr="00BC4580" w:rsidRDefault="00CE2E50" w:rsidP="008F4EA1">
            <w:pPr>
              <w:rPr>
                <w:szCs w:val="28"/>
              </w:rPr>
            </w:pPr>
          </w:p>
          <w:p w14:paraId="1C94EE7A" w14:textId="77777777"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188D7266" w14:textId="77777777" w:rsidR="00CE2E50" w:rsidRPr="00BC4580" w:rsidRDefault="00CE2E50" w:rsidP="008F4EA1">
            <w:pPr>
              <w:rPr>
                <w:szCs w:val="28"/>
              </w:rPr>
            </w:pPr>
          </w:p>
        </w:tc>
      </w:tr>
    </w:tbl>
    <w:p w14:paraId="5F4DD12B" w14:textId="77777777" w:rsidR="005313A3" w:rsidRDefault="005313A3" w:rsidP="00F32907">
      <w:pPr>
        <w:spacing w:line="360" w:lineRule="auto"/>
        <w:rPr>
          <w:sz w:val="28"/>
        </w:rPr>
      </w:pPr>
    </w:p>
    <w:sectPr w:rsidR="005313A3" w:rsidSect="00876B0F">
      <w:footerReference w:type="default" r:id="rId30"/>
      <w:pgSz w:w="11906" w:h="16838"/>
      <w:pgMar w:top="1134" w:right="843" w:bottom="1134" w:left="1150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53ABB" w14:textId="77777777" w:rsidR="00041431" w:rsidRDefault="00041431">
      <w:r>
        <w:separator/>
      </w:r>
    </w:p>
  </w:endnote>
  <w:endnote w:type="continuationSeparator" w:id="0">
    <w:p w14:paraId="00E57B6F" w14:textId="77777777" w:rsidR="00041431" w:rsidRDefault="00041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38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F27FA" w14:textId="77777777" w:rsidR="001D4FDC" w:rsidRDefault="001D4FDC">
    <w:pPr>
      <w:pStyle w:val="af2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14</w:t>
    </w:r>
    <w:r>
      <w:fldChar w:fldCharType="end"/>
    </w:r>
  </w:p>
  <w:p w14:paraId="036D5C6B" w14:textId="77777777" w:rsidR="001D4FDC" w:rsidRDefault="001D4FD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BB357" w14:textId="77777777" w:rsidR="00041431" w:rsidRDefault="00041431">
      <w:r>
        <w:separator/>
      </w:r>
    </w:p>
  </w:footnote>
  <w:footnote w:type="continuationSeparator" w:id="0">
    <w:p w14:paraId="7E766880" w14:textId="77777777" w:rsidR="00041431" w:rsidRDefault="00041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E4A6554C"/>
    <w:lvl w:ilvl="0">
      <w:start w:val="1"/>
      <w:numFmt w:val="bullet"/>
      <w:lvlText w:val=""/>
      <w:lvlJc w:val="left"/>
      <w:pPr>
        <w:tabs>
          <w:tab w:val="num" w:pos="-76"/>
        </w:tabs>
        <w:ind w:left="-76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644"/>
        </w:tabs>
        <w:ind w:left="1004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364"/>
        </w:tabs>
        <w:ind w:left="1724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084"/>
        </w:tabs>
        <w:ind w:left="2444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04"/>
        </w:tabs>
        <w:ind w:left="3164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524"/>
        </w:tabs>
        <w:ind w:left="3884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244"/>
        </w:tabs>
        <w:ind w:left="4604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4964"/>
        </w:tabs>
        <w:ind w:left="5324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684"/>
        </w:tabs>
        <w:ind w:left="6044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B7239E"/>
    <w:multiLevelType w:val="hybridMultilevel"/>
    <w:tmpl w:val="3DB6C552"/>
    <w:lvl w:ilvl="0" w:tplc="7EA4E2E2">
      <w:start w:val="1"/>
      <w:numFmt w:val="bullet"/>
      <w:lvlText w:val=""/>
      <w:lvlJc w:val="left"/>
      <w:pPr>
        <w:tabs>
          <w:tab w:val="num" w:pos="420"/>
        </w:tabs>
        <w:ind w:left="624" w:hanging="20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72136AF"/>
    <w:multiLevelType w:val="hybridMultilevel"/>
    <w:tmpl w:val="3B3A9C2C"/>
    <w:lvl w:ilvl="0" w:tplc="1E3AE748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151D40"/>
    <w:multiLevelType w:val="hybridMultilevel"/>
    <w:tmpl w:val="A4828434"/>
    <w:lvl w:ilvl="0" w:tplc="4F54DFA2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B20EA7"/>
    <w:multiLevelType w:val="hybridMultilevel"/>
    <w:tmpl w:val="304A0DC2"/>
    <w:lvl w:ilvl="0" w:tplc="295E628C">
      <w:start w:val="1"/>
      <w:numFmt w:val="decimal"/>
      <w:lvlText w:val="%1)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2" w15:restartNumberingAfterBreak="0">
    <w:nsid w:val="35D5601D"/>
    <w:multiLevelType w:val="hybridMultilevel"/>
    <w:tmpl w:val="052CDD22"/>
    <w:lvl w:ilvl="0" w:tplc="7EA4E2E2">
      <w:start w:val="1"/>
      <w:numFmt w:val="bullet"/>
      <w:lvlText w:val=""/>
      <w:lvlJc w:val="left"/>
      <w:pPr>
        <w:tabs>
          <w:tab w:val="num" w:pos="420"/>
        </w:tabs>
        <w:ind w:left="624" w:hanging="20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45271"/>
    <w:multiLevelType w:val="hybridMultilevel"/>
    <w:tmpl w:val="C2F6EF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753"/>
        </w:tabs>
        <w:ind w:left="-17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1033"/>
        </w:tabs>
        <w:ind w:left="-10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13"/>
        </w:tabs>
        <w:ind w:left="-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"/>
        </w:tabs>
        <w:ind w:left="4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127"/>
        </w:tabs>
        <w:ind w:left="11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847"/>
        </w:tabs>
        <w:ind w:left="18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2567"/>
        </w:tabs>
        <w:ind w:left="25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287"/>
        </w:tabs>
        <w:ind w:left="3287" w:hanging="180"/>
      </w:pPr>
    </w:lvl>
  </w:abstractNum>
  <w:abstractNum w:abstractNumId="25" w15:restartNumberingAfterBreak="0">
    <w:nsid w:val="3F1A08A9"/>
    <w:multiLevelType w:val="hybridMultilevel"/>
    <w:tmpl w:val="12189DD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28D5B09"/>
    <w:multiLevelType w:val="hybridMultilevel"/>
    <w:tmpl w:val="4594A34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0A01321"/>
    <w:multiLevelType w:val="hybridMultilevel"/>
    <w:tmpl w:val="19D8CB08"/>
    <w:lvl w:ilvl="0" w:tplc="7EA4E2E2">
      <w:start w:val="1"/>
      <w:numFmt w:val="bullet"/>
      <w:lvlText w:val=""/>
      <w:lvlJc w:val="left"/>
      <w:pPr>
        <w:tabs>
          <w:tab w:val="num" w:pos="420"/>
        </w:tabs>
        <w:ind w:left="624" w:hanging="20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166D3D"/>
    <w:multiLevelType w:val="hybridMultilevel"/>
    <w:tmpl w:val="FD320E1C"/>
    <w:lvl w:ilvl="0" w:tplc="7200F580">
      <w:start w:val="1"/>
      <w:numFmt w:val="decimal"/>
      <w:lvlText w:val="%1."/>
      <w:lvlJc w:val="left"/>
      <w:pPr>
        <w:ind w:left="72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9" w15:restartNumberingAfterBreak="0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05678B"/>
    <w:multiLevelType w:val="hybridMultilevel"/>
    <w:tmpl w:val="01D45D16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 w15:restartNumberingAfterBreak="0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A82437"/>
    <w:multiLevelType w:val="hybridMultilevel"/>
    <w:tmpl w:val="0B761A30"/>
    <w:lvl w:ilvl="0" w:tplc="04187AFE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17143E8"/>
    <w:multiLevelType w:val="hybridMultilevel"/>
    <w:tmpl w:val="0BA0739C"/>
    <w:lvl w:ilvl="0" w:tplc="BD9C7EA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B3F01"/>
    <w:multiLevelType w:val="hybridMultilevel"/>
    <w:tmpl w:val="B546D44E"/>
    <w:lvl w:ilvl="0" w:tplc="7EA4E2E2">
      <w:start w:val="1"/>
      <w:numFmt w:val="bullet"/>
      <w:lvlText w:val=""/>
      <w:lvlJc w:val="left"/>
      <w:pPr>
        <w:tabs>
          <w:tab w:val="num" w:pos="420"/>
        </w:tabs>
        <w:ind w:left="624" w:hanging="20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83A1A"/>
    <w:multiLevelType w:val="hybridMultilevel"/>
    <w:tmpl w:val="4594A34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7FC56EC"/>
    <w:multiLevelType w:val="hybridMultilevel"/>
    <w:tmpl w:val="29203276"/>
    <w:lvl w:ilvl="0" w:tplc="DEEC7E5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F3433D1"/>
    <w:multiLevelType w:val="multilevel"/>
    <w:tmpl w:val="B1F47B80"/>
    <w:numStyleLink w:val="10"/>
  </w:abstractNum>
  <w:abstractNum w:abstractNumId="38" w15:restartNumberingAfterBreak="0">
    <w:nsid w:val="7FD442F6"/>
    <w:multiLevelType w:val="multilevel"/>
    <w:tmpl w:val="1B9451AC"/>
    <w:lvl w:ilvl="0">
      <w:start w:val="1"/>
      <w:numFmt w:val="bullet"/>
      <w:lvlText w:val=""/>
      <w:lvlJc w:val="left"/>
      <w:pPr>
        <w:tabs>
          <w:tab w:val="num" w:pos="709"/>
        </w:tabs>
        <w:ind w:left="913" w:hanging="20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3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37"/>
  </w:num>
  <w:num w:numId="20">
    <w:abstractNumId w:val="20"/>
  </w:num>
  <w:num w:numId="21">
    <w:abstractNumId w:val="25"/>
  </w:num>
  <w:num w:numId="22">
    <w:abstractNumId w:val="0"/>
  </w:num>
  <w:num w:numId="23">
    <w:abstractNumId w:val="32"/>
  </w:num>
  <w:num w:numId="24">
    <w:abstractNumId w:val="24"/>
  </w:num>
  <w:num w:numId="25">
    <w:abstractNumId w:val="17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</w:num>
  <w:num w:numId="29">
    <w:abstractNumId w:val="16"/>
  </w:num>
  <w:num w:numId="30">
    <w:abstractNumId w:val="28"/>
  </w:num>
  <w:num w:numId="31">
    <w:abstractNumId w:val="18"/>
  </w:num>
  <w:num w:numId="32">
    <w:abstractNumId w:val="27"/>
  </w:num>
  <w:num w:numId="33">
    <w:abstractNumId w:val="38"/>
  </w:num>
  <w:num w:numId="34">
    <w:abstractNumId w:val="15"/>
  </w:num>
  <w:num w:numId="35">
    <w:abstractNumId w:val="22"/>
  </w:num>
  <w:num w:numId="36">
    <w:abstractNumId w:val="34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35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defaultTabStop w:val="709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45C"/>
    <w:rsid w:val="00006427"/>
    <w:rsid w:val="0001024D"/>
    <w:rsid w:val="0001067E"/>
    <w:rsid w:val="00020FF3"/>
    <w:rsid w:val="00030B2F"/>
    <w:rsid w:val="00034493"/>
    <w:rsid w:val="00041431"/>
    <w:rsid w:val="0004187E"/>
    <w:rsid w:val="00041D6B"/>
    <w:rsid w:val="00043735"/>
    <w:rsid w:val="00044B0E"/>
    <w:rsid w:val="00051A07"/>
    <w:rsid w:val="0005381B"/>
    <w:rsid w:val="00056A96"/>
    <w:rsid w:val="00061BA6"/>
    <w:rsid w:val="00062FDF"/>
    <w:rsid w:val="00063745"/>
    <w:rsid w:val="000735B7"/>
    <w:rsid w:val="00084B2C"/>
    <w:rsid w:val="00087888"/>
    <w:rsid w:val="000916BD"/>
    <w:rsid w:val="00092C64"/>
    <w:rsid w:val="00092D5A"/>
    <w:rsid w:val="000A4AC2"/>
    <w:rsid w:val="000B02E4"/>
    <w:rsid w:val="000B7554"/>
    <w:rsid w:val="000D4646"/>
    <w:rsid w:val="000E057F"/>
    <w:rsid w:val="000E43DA"/>
    <w:rsid w:val="000F0003"/>
    <w:rsid w:val="0010032C"/>
    <w:rsid w:val="00117A70"/>
    <w:rsid w:val="00120238"/>
    <w:rsid w:val="001353EE"/>
    <w:rsid w:val="00135442"/>
    <w:rsid w:val="0013645C"/>
    <w:rsid w:val="00137B18"/>
    <w:rsid w:val="001416C3"/>
    <w:rsid w:val="00144C1A"/>
    <w:rsid w:val="001A0FA8"/>
    <w:rsid w:val="001A176C"/>
    <w:rsid w:val="001A45B5"/>
    <w:rsid w:val="001B1185"/>
    <w:rsid w:val="001B2FA4"/>
    <w:rsid w:val="001B768B"/>
    <w:rsid w:val="001C505E"/>
    <w:rsid w:val="001C53D9"/>
    <w:rsid w:val="001D07D6"/>
    <w:rsid w:val="001D460D"/>
    <w:rsid w:val="001D4FDC"/>
    <w:rsid w:val="001E0945"/>
    <w:rsid w:val="001F4756"/>
    <w:rsid w:val="001F6E92"/>
    <w:rsid w:val="00206788"/>
    <w:rsid w:val="002071A0"/>
    <w:rsid w:val="0021232E"/>
    <w:rsid w:val="00234504"/>
    <w:rsid w:val="00236755"/>
    <w:rsid w:val="00240DDD"/>
    <w:rsid w:val="00243AD4"/>
    <w:rsid w:val="00243C2F"/>
    <w:rsid w:val="002522D3"/>
    <w:rsid w:val="002550BF"/>
    <w:rsid w:val="0025537D"/>
    <w:rsid w:val="0026088D"/>
    <w:rsid w:val="00263F77"/>
    <w:rsid w:val="00276659"/>
    <w:rsid w:val="002809F4"/>
    <w:rsid w:val="00281C4E"/>
    <w:rsid w:val="00284AB3"/>
    <w:rsid w:val="00296113"/>
    <w:rsid w:val="002B0FBA"/>
    <w:rsid w:val="002B4C56"/>
    <w:rsid w:val="002C6325"/>
    <w:rsid w:val="002C6C03"/>
    <w:rsid w:val="002D76BE"/>
    <w:rsid w:val="002D79B1"/>
    <w:rsid w:val="002E5B35"/>
    <w:rsid w:val="002E5F9E"/>
    <w:rsid w:val="00303CBF"/>
    <w:rsid w:val="00305A23"/>
    <w:rsid w:val="00305BA8"/>
    <w:rsid w:val="0031243F"/>
    <w:rsid w:val="0034017C"/>
    <w:rsid w:val="0034384A"/>
    <w:rsid w:val="00347522"/>
    <w:rsid w:val="00350714"/>
    <w:rsid w:val="00351E5B"/>
    <w:rsid w:val="0035457D"/>
    <w:rsid w:val="00355468"/>
    <w:rsid w:val="003558E4"/>
    <w:rsid w:val="00357BAC"/>
    <w:rsid w:val="00363FAB"/>
    <w:rsid w:val="00367E09"/>
    <w:rsid w:val="00372197"/>
    <w:rsid w:val="003769AE"/>
    <w:rsid w:val="00381CB6"/>
    <w:rsid w:val="00382F77"/>
    <w:rsid w:val="003910E9"/>
    <w:rsid w:val="003A378C"/>
    <w:rsid w:val="003A38AB"/>
    <w:rsid w:val="003A5378"/>
    <w:rsid w:val="003A7D3C"/>
    <w:rsid w:val="003C3C5D"/>
    <w:rsid w:val="003C7163"/>
    <w:rsid w:val="003C75F7"/>
    <w:rsid w:val="003D4DA3"/>
    <w:rsid w:val="003E3B4E"/>
    <w:rsid w:val="003F4560"/>
    <w:rsid w:val="003F79C2"/>
    <w:rsid w:val="004028A9"/>
    <w:rsid w:val="00402990"/>
    <w:rsid w:val="00404A12"/>
    <w:rsid w:val="00406FB8"/>
    <w:rsid w:val="0041344B"/>
    <w:rsid w:val="00416D53"/>
    <w:rsid w:val="00416FD0"/>
    <w:rsid w:val="00423408"/>
    <w:rsid w:val="00435CBB"/>
    <w:rsid w:val="00436FAC"/>
    <w:rsid w:val="004371E7"/>
    <w:rsid w:val="00441912"/>
    <w:rsid w:val="0044434E"/>
    <w:rsid w:val="004449ED"/>
    <w:rsid w:val="00450DFF"/>
    <w:rsid w:val="0045372C"/>
    <w:rsid w:val="00455428"/>
    <w:rsid w:val="00474F30"/>
    <w:rsid w:val="00484D25"/>
    <w:rsid w:val="00491418"/>
    <w:rsid w:val="00493968"/>
    <w:rsid w:val="004A17FD"/>
    <w:rsid w:val="004B5BBA"/>
    <w:rsid w:val="004B6DF9"/>
    <w:rsid w:val="004C1E03"/>
    <w:rsid w:val="004C6758"/>
    <w:rsid w:val="004C69A9"/>
    <w:rsid w:val="004E682C"/>
    <w:rsid w:val="004F2595"/>
    <w:rsid w:val="004F3610"/>
    <w:rsid w:val="004F6E19"/>
    <w:rsid w:val="0050265A"/>
    <w:rsid w:val="0050338E"/>
    <w:rsid w:val="0051561F"/>
    <w:rsid w:val="005216D6"/>
    <w:rsid w:val="00527E56"/>
    <w:rsid w:val="005313A3"/>
    <w:rsid w:val="00534FD1"/>
    <w:rsid w:val="005366FF"/>
    <w:rsid w:val="00540C4F"/>
    <w:rsid w:val="00552693"/>
    <w:rsid w:val="005566CF"/>
    <w:rsid w:val="0056234D"/>
    <w:rsid w:val="00572A30"/>
    <w:rsid w:val="00577259"/>
    <w:rsid w:val="00577DF4"/>
    <w:rsid w:val="005828C3"/>
    <w:rsid w:val="00587345"/>
    <w:rsid w:val="0059442D"/>
    <w:rsid w:val="00595490"/>
    <w:rsid w:val="005965F4"/>
    <w:rsid w:val="005974E3"/>
    <w:rsid w:val="005A1C08"/>
    <w:rsid w:val="005A6D62"/>
    <w:rsid w:val="005B13AB"/>
    <w:rsid w:val="005C5E0E"/>
    <w:rsid w:val="005C7505"/>
    <w:rsid w:val="005D09E6"/>
    <w:rsid w:val="005E00F5"/>
    <w:rsid w:val="005E41E1"/>
    <w:rsid w:val="005E5E39"/>
    <w:rsid w:val="005E5F6B"/>
    <w:rsid w:val="005F5D4C"/>
    <w:rsid w:val="005F6C8F"/>
    <w:rsid w:val="0060367F"/>
    <w:rsid w:val="006052F1"/>
    <w:rsid w:val="00605B8C"/>
    <w:rsid w:val="00606C2E"/>
    <w:rsid w:val="0061077F"/>
    <w:rsid w:val="006116A7"/>
    <w:rsid w:val="006122DF"/>
    <w:rsid w:val="00612C7E"/>
    <w:rsid w:val="006135E9"/>
    <w:rsid w:val="0061501C"/>
    <w:rsid w:val="00617FE0"/>
    <w:rsid w:val="00622177"/>
    <w:rsid w:val="00624943"/>
    <w:rsid w:val="0063377B"/>
    <w:rsid w:val="00642CC2"/>
    <w:rsid w:val="00643B69"/>
    <w:rsid w:val="006464D5"/>
    <w:rsid w:val="00654B9D"/>
    <w:rsid w:val="00654FDC"/>
    <w:rsid w:val="006615D0"/>
    <w:rsid w:val="00662232"/>
    <w:rsid w:val="00670DF7"/>
    <w:rsid w:val="00671A33"/>
    <w:rsid w:val="00672418"/>
    <w:rsid w:val="00676762"/>
    <w:rsid w:val="0068622C"/>
    <w:rsid w:val="006A069B"/>
    <w:rsid w:val="006A187D"/>
    <w:rsid w:val="006A52E6"/>
    <w:rsid w:val="006A687A"/>
    <w:rsid w:val="006A6ABE"/>
    <w:rsid w:val="006B036C"/>
    <w:rsid w:val="006B0C3E"/>
    <w:rsid w:val="006B5C54"/>
    <w:rsid w:val="006B5ECC"/>
    <w:rsid w:val="006C3738"/>
    <w:rsid w:val="006D549D"/>
    <w:rsid w:val="006E0783"/>
    <w:rsid w:val="006E269B"/>
    <w:rsid w:val="006E39DC"/>
    <w:rsid w:val="006E4EAE"/>
    <w:rsid w:val="006F24EB"/>
    <w:rsid w:val="006F5510"/>
    <w:rsid w:val="00701A4F"/>
    <w:rsid w:val="007055EE"/>
    <w:rsid w:val="007059A2"/>
    <w:rsid w:val="00713B7E"/>
    <w:rsid w:val="00721479"/>
    <w:rsid w:val="007302A3"/>
    <w:rsid w:val="007342B0"/>
    <w:rsid w:val="00735B1D"/>
    <w:rsid w:val="00740317"/>
    <w:rsid w:val="0074338D"/>
    <w:rsid w:val="00745974"/>
    <w:rsid w:val="0075749D"/>
    <w:rsid w:val="007627BA"/>
    <w:rsid w:val="007844DC"/>
    <w:rsid w:val="00793AF1"/>
    <w:rsid w:val="007B7B7E"/>
    <w:rsid w:val="007C3728"/>
    <w:rsid w:val="007D12AE"/>
    <w:rsid w:val="007D498A"/>
    <w:rsid w:val="007D540E"/>
    <w:rsid w:val="007E537E"/>
    <w:rsid w:val="007E5CB2"/>
    <w:rsid w:val="007F2ACA"/>
    <w:rsid w:val="00801646"/>
    <w:rsid w:val="00813F4F"/>
    <w:rsid w:val="00815512"/>
    <w:rsid w:val="0082148A"/>
    <w:rsid w:val="00830423"/>
    <w:rsid w:val="008333B4"/>
    <w:rsid w:val="00843EF3"/>
    <w:rsid w:val="00847547"/>
    <w:rsid w:val="00852B05"/>
    <w:rsid w:val="0085469D"/>
    <w:rsid w:val="008568BE"/>
    <w:rsid w:val="00857818"/>
    <w:rsid w:val="00864FA2"/>
    <w:rsid w:val="00867C61"/>
    <w:rsid w:val="00876B0F"/>
    <w:rsid w:val="00883070"/>
    <w:rsid w:val="00890CC2"/>
    <w:rsid w:val="00896F3E"/>
    <w:rsid w:val="00897485"/>
    <w:rsid w:val="008A4BB1"/>
    <w:rsid w:val="008B6233"/>
    <w:rsid w:val="008C25A6"/>
    <w:rsid w:val="008C58F9"/>
    <w:rsid w:val="008D3A32"/>
    <w:rsid w:val="008E12AC"/>
    <w:rsid w:val="008E14C0"/>
    <w:rsid w:val="008E2FAE"/>
    <w:rsid w:val="008E3DCB"/>
    <w:rsid w:val="008E6FDC"/>
    <w:rsid w:val="008F1DB7"/>
    <w:rsid w:val="008F4EA1"/>
    <w:rsid w:val="00901833"/>
    <w:rsid w:val="00905068"/>
    <w:rsid w:val="0090582A"/>
    <w:rsid w:val="0090743A"/>
    <w:rsid w:val="0091749D"/>
    <w:rsid w:val="009215F0"/>
    <w:rsid w:val="0092783C"/>
    <w:rsid w:val="00931A35"/>
    <w:rsid w:val="00931E28"/>
    <w:rsid w:val="009428DA"/>
    <w:rsid w:val="00943BD6"/>
    <w:rsid w:val="00944330"/>
    <w:rsid w:val="009444E6"/>
    <w:rsid w:val="00946D8A"/>
    <w:rsid w:val="00947EBE"/>
    <w:rsid w:val="00950189"/>
    <w:rsid w:val="00953FA8"/>
    <w:rsid w:val="00960D67"/>
    <w:rsid w:val="00962AD0"/>
    <w:rsid w:val="00971F07"/>
    <w:rsid w:val="00976F47"/>
    <w:rsid w:val="00982F1C"/>
    <w:rsid w:val="00982F74"/>
    <w:rsid w:val="009843FB"/>
    <w:rsid w:val="00986D97"/>
    <w:rsid w:val="0098790A"/>
    <w:rsid w:val="009967C3"/>
    <w:rsid w:val="009A3565"/>
    <w:rsid w:val="009C2A1A"/>
    <w:rsid w:val="009D2923"/>
    <w:rsid w:val="009D7932"/>
    <w:rsid w:val="009E02CE"/>
    <w:rsid w:val="009E6B9E"/>
    <w:rsid w:val="009F3614"/>
    <w:rsid w:val="009F5AA3"/>
    <w:rsid w:val="009F6958"/>
    <w:rsid w:val="009F7BA3"/>
    <w:rsid w:val="00A01BAA"/>
    <w:rsid w:val="00A166C1"/>
    <w:rsid w:val="00A16F2E"/>
    <w:rsid w:val="00A24F05"/>
    <w:rsid w:val="00A31FBA"/>
    <w:rsid w:val="00A40AB0"/>
    <w:rsid w:val="00A41DE6"/>
    <w:rsid w:val="00A44ABC"/>
    <w:rsid w:val="00A46A88"/>
    <w:rsid w:val="00A55BC7"/>
    <w:rsid w:val="00A56510"/>
    <w:rsid w:val="00A60CC7"/>
    <w:rsid w:val="00A67062"/>
    <w:rsid w:val="00A77C5E"/>
    <w:rsid w:val="00A92791"/>
    <w:rsid w:val="00A95B86"/>
    <w:rsid w:val="00A96A6B"/>
    <w:rsid w:val="00AA3631"/>
    <w:rsid w:val="00AA364C"/>
    <w:rsid w:val="00AA5D7B"/>
    <w:rsid w:val="00AB3823"/>
    <w:rsid w:val="00AB4752"/>
    <w:rsid w:val="00AB4BE4"/>
    <w:rsid w:val="00AC4B46"/>
    <w:rsid w:val="00AD191F"/>
    <w:rsid w:val="00AD1F58"/>
    <w:rsid w:val="00AD2A35"/>
    <w:rsid w:val="00AD6AD9"/>
    <w:rsid w:val="00AF3BB5"/>
    <w:rsid w:val="00AF5F85"/>
    <w:rsid w:val="00B01C92"/>
    <w:rsid w:val="00B0295C"/>
    <w:rsid w:val="00B031ED"/>
    <w:rsid w:val="00B10016"/>
    <w:rsid w:val="00B15098"/>
    <w:rsid w:val="00B171F2"/>
    <w:rsid w:val="00B24E2B"/>
    <w:rsid w:val="00B355FA"/>
    <w:rsid w:val="00B37C52"/>
    <w:rsid w:val="00B46389"/>
    <w:rsid w:val="00B52684"/>
    <w:rsid w:val="00B52C28"/>
    <w:rsid w:val="00B548FA"/>
    <w:rsid w:val="00B5545F"/>
    <w:rsid w:val="00B5715C"/>
    <w:rsid w:val="00B57519"/>
    <w:rsid w:val="00B7595B"/>
    <w:rsid w:val="00B773E1"/>
    <w:rsid w:val="00B94201"/>
    <w:rsid w:val="00B957E6"/>
    <w:rsid w:val="00BA1BB0"/>
    <w:rsid w:val="00BA218D"/>
    <w:rsid w:val="00BA224D"/>
    <w:rsid w:val="00BB122F"/>
    <w:rsid w:val="00BB38DA"/>
    <w:rsid w:val="00BB6354"/>
    <w:rsid w:val="00BC1760"/>
    <w:rsid w:val="00BC17B2"/>
    <w:rsid w:val="00BC4CF1"/>
    <w:rsid w:val="00BC4D9F"/>
    <w:rsid w:val="00BC7D1D"/>
    <w:rsid w:val="00BD1732"/>
    <w:rsid w:val="00BE25CE"/>
    <w:rsid w:val="00BE5B42"/>
    <w:rsid w:val="00BF4AFD"/>
    <w:rsid w:val="00BF5759"/>
    <w:rsid w:val="00BF69DD"/>
    <w:rsid w:val="00BF7D31"/>
    <w:rsid w:val="00C01EBE"/>
    <w:rsid w:val="00C126E9"/>
    <w:rsid w:val="00C14A5C"/>
    <w:rsid w:val="00C32B83"/>
    <w:rsid w:val="00C405F3"/>
    <w:rsid w:val="00C44510"/>
    <w:rsid w:val="00C467CF"/>
    <w:rsid w:val="00C50024"/>
    <w:rsid w:val="00C538E3"/>
    <w:rsid w:val="00C64E9E"/>
    <w:rsid w:val="00C657E2"/>
    <w:rsid w:val="00C670AF"/>
    <w:rsid w:val="00C67C56"/>
    <w:rsid w:val="00C71B9D"/>
    <w:rsid w:val="00C807A8"/>
    <w:rsid w:val="00C84DC3"/>
    <w:rsid w:val="00C85081"/>
    <w:rsid w:val="00CA027E"/>
    <w:rsid w:val="00CA5B31"/>
    <w:rsid w:val="00CB2567"/>
    <w:rsid w:val="00CB3E86"/>
    <w:rsid w:val="00CC07E8"/>
    <w:rsid w:val="00CD29F6"/>
    <w:rsid w:val="00CE0FD6"/>
    <w:rsid w:val="00CE1CCC"/>
    <w:rsid w:val="00CE2E50"/>
    <w:rsid w:val="00CE4D44"/>
    <w:rsid w:val="00CE6893"/>
    <w:rsid w:val="00CF34E0"/>
    <w:rsid w:val="00CF3737"/>
    <w:rsid w:val="00CF5EFA"/>
    <w:rsid w:val="00CF6329"/>
    <w:rsid w:val="00D015FE"/>
    <w:rsid w:val="00D072EB"/>
    <w:rsid w:val="00D13D1B"/>
    <w:rsid w:val="00D13D8E"/>
    <w:rsid w:val="00D2356E"/>
    <w:rsid w:val="00D243F2"/>
    <w:rsid w:val="00D309DD"/>
    <w:rsid w:val="00D341A0"/>
    <w:rsid w:val="00D44329"/>
    <w:rsid w:val="00D47395"/>
    <w:rsid w:val="00D47E8C"/>
    <w:rsid w:val="00D517C6"/>
    <w:rsid w:val="00D5335C"/>
    <w:rsid w:val="00D62BED"/>
    <w:rsid w:val="00D637A1"/>
    <w:rsid w:val="00D65F59"/>
    <w:rsid w:val="00D71C0D"/>
    <w:rsid w:val="00D7494E"/>
    <w:rsid w:val="00D80976"/>
    <w:rsid w:val="00D80E73"/>
    <w:rsid w:val="00D833B4"/>
    <w:rsid w:val="00D8730A"/>
    <w:rsid w:val="00D91A44"/>
    <w:rsid w:val="00D94D6C"/>
    <w:rsid w:val="00DA7B17"/>
    <w:rsid w:val="00DC044E"/>
    <w:rsid w:val="00DC5161"/>
    <w:rsid w:val="00DC5825"/>
    <w:rsid w:val="00DC70B1"/>
    <w:rsid w:val="00DE4A27"/>
    <w:rsid w:val="00E176BB"/>
    <w:rsid w:val="00E21C70"/>
    <w:rsid w:val="00E329F0"/>
    <w:rsid w:val="00E33CC8"/>
    <w:rsid w:val="00E45861"/>
    <w:rsid w:val="00E45FB0"/>
    <w:rsid w:val="00E46265"/>
    <w:rsid w:val="00E472C2"/>
    <w:rsid w:val="00E509A3"/>
    <w:rsid w:val="00E71AF9"/>
    <w:rsid w:val="00E741CA"/>
    <w:rsid w:val="00E742E6"/>
    <w:rsid w:val="00E82906"/>
    <w:rsid w:val="00E84DC8"/>
    <w:rsid w:val="00E872AF"/>
    <w:rsid w:val="00E953CE"/>
    <w:rsid w:val="00EB437E"/>
    <w:rsid w:val="00EC4CEC"/>
    <w:rsid w:val="00ED127B"/>
    <w:rsid w:val="00ED3C6D"/>
    <w:rsid w:val="00ED4B3D"/>
    <w:rsid w:val="00ED5D56"/>
    <w:rsid w:val="00ED5DFB"/>
    <w:rsid w:val="00EE5921"/>
    <w:rsid w:val="00EE752F"/>
    <w:rsid w:val="00EF2F18"/>
    <w:rsid w:val="00F037D7"/>
    <w:rsid w:val="00F129B4"/>
    <w:rsid w:val="00F139C5"/>
    <w:rsid w:val="00F227BD"/>
    <w:rsid w:val="00F22C20"/>
    <w:rsid w:val="00F23EE3"/>
    <w:rsid w:val="00F245D3"/>
    <w:rsid w:val="00F32907"/>
    <w:rsid w:val="00F32C2B"/>
    <w:rsid w:val="00F43806"/>
    <w:rsid w:val="00F43992"/>
    <w:rsid w:val="00F47002"/>
    <w:rsid w:val="00F552DF"/>
    <w:rsid w:val="00F66616"/>
    <w:rsid w:val="00F66A3A"/>
    <w:rsid w:val="00F67986"/>
    <w:rsid w:val="00F67A17"/>
    <w:rsid w:val="00F67BEC"/>
    <w:rsid w:val="00F70937"/>
    <w:rsid w:val="00F71FF6"/>
    <w:rsid w:val="00F8247F"/>
    <w:rsid w:val="00F853EA"/>
    <w:rsid w:val="00F85DA9"/>
    <w:rsid w:val="00F875B9"/>
    <w:rsid w:val="00F9459A"/>
    <w:rsid w:val="00FA3957"/>
    <w:rsid w:val="00FB08B4"/>
    <w:rsid w:val="00FB1B99"/>
    <w:rsid w:val="00FB3950"/>
    <w:rsid w:val="00FB4DE1"/>
    <w:rsid w:val="00FC31BE"/>
    <w:rsid w:val="00FC4783"/>
    <w:rsid w:val="00FC5695"/>
    <w:rsid w:val="00FC6B05"/>
    <w:rsid w:val="00FC7D3F"/>
    <w:rsid w:val="00FD4406"/>
    <w:rsid w:val="00FE186D"/>
    <w:rsid w:val="00FF1D87"/>
    <w:rsid w:val="00FF267D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358F87A"/>
  <w15:docId w15:val="{61734093-4DB9-4C3E-B068-BDE6D477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C044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DC044E"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0"/>
    <w:next w:val="a0"/>
    <w:qFormat/>
    <w:rsid w:val="00DC044E"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DC044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DC044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DC044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3z1">
    <w:name w:val="WW8Num3z1"/>
    <w:rsid w:val="00DC044E"/>
    <w:rPr>
      <w:sz w:val="24"/>
      <w:szCs w:val="24"/>
    </w:rPr>
  </w:style>
  <w:style w:type="character" w:customStyle="1" w:styleId="WW8Num6z0">
    <w:name w:val="WW8Num6z0"/>
    <w:rsid w:val="00DC044E"/>
    <w:rPr>
      <w:rFonts w:ascii="OpenSymbol" w:hAnsi="OpenSymbol" w:cs="Times New Roman"/>
      <w:sz w:val="28"/>
    </w:rPr>
  </w:style>
  <w:style w:type="character" w:customStyle="1" w:styleId="WW8Num7z1">
    <w:name w:val="WW8Num7z1"/>
    <w:rsid w:val="00DC044E"/>
    <w:rPr>
      <w:sz w:val="28"/>
      <w:szCs w:val="28"/>
    </w:rPr>
  </w:style>
  <w:style w:type="character" w:customStyle="1" w:styleId="WW8Num8z0">
    <w:name w:val="WW8Num8z0"/>
    <w:rsid w:val="00DC044E"/>
    <w:rPr>
      <w:b/>
    </w:rPr>
  </w:style>
  <w:style w:type="character" w:customStyle="1" w:styleId="WW8Num10z0">
    <w:name w:val="WW8Num10z0"/>
    <w:rsid w:val="00DC044E"/>
    <w:rPr>
      <w:sz w:val="28"/>
      <w:szCs w:val="34"/>
    </w:rPr>
  </w:style>
  <w:style w:type="character" w:customStyle="1" w:styleId="WW8Num11z0">
    <w:name w:val="WW8Num11z0"/>
    <w:rsid w:val="00DC044E"/>
    <w:rPr>
      <w:sz w:val="28"/>
      <w:szCs w:val="34"/>
    </w:rPr>
  </w:style>
  <w:style w:type="character" w:customStyle="1" w:styleId="WW8Num12z0">
    <w:name w:val="WW8Num12z0"/>
    <w:rsid w:val="00DC044E"/>
    <w:rPr>
      <w:sz w:val="28"/>
      <w:szCs w:val="34"/>
    </w:rPr>
  </w:style>
  <w:style w:type="character" w:customStyle="1" w:styleId="WW8Num13z0">
    <w:name w:val="WW8Num13z0"/>
    <w:rsid w:val="00DC044E"/>
    <w:rPr>
      <w:rFonts w:ascii="Symbol" w:hAnsi="Symbol"/>
    </w:rPr>
  </w:style>
  <w:style w:type="character" w:customStyle="1" w:styleId="WW8Num14z0">
    <w:name w:val="WW8Num14z0"/>
    <w:rsid w:val="00DC044E"/>
    <w:rPr>
      <w:sz w:val="28"/>
      <w:szCs w:val="34"/>
    </w:rPr>
  </w:style>
  <w:style w:type="character" w:customStyle="1" w:styleId="WW8Num15z0">
    <w:name w:val="WW8Num15z0"/>
    <w:rsid w:val="00DC044E"/>
    <w:rPr>
      <w:sz w:val="28"/>
      <w:szCs w:val="34"/>
    </w:rPr>
  </w:style>
  <w:style w:type="character" w:customStyle="1" w:styleId="Absatz-Standardschriftart">
    <w:name w:val="Absatz-Standardschriftart"/>
    <w:rsid w:val="00DC044E"/>
  </w:style>
  <w:style w:type="character" w:customStyle="1" w:styleId="WW8Num7z0">
    <w:name w:val="WW8Num7z0"/>
    <w:rsid w:val="00DC044E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sid w:val="00DC044E"/>
    <w:rPr>
      <w:sz w:val="28"/>
      <w:szCs w:val="28"/>
    </w:rPr>
  </w:style>
  <w:style w:type="character" w:customStyle="1" w:styleId="WW8Num9z0">
    <w:name w:val="WW8Num9z0"/>
    <w:rsid w:val="00DC044E"/>
    <w:rPr>
      <w:sz w:val="28"/>
      <w:szCs w:val="34"/>
    </w:rPr>
  </w:style>
  <w:style w:type="character" w:customStyle="1" w:styleId="WW-Absatz-Standardschriftart">
    <w:name w:val="WW-Absatz-Standardschriftart"/>
    <w:rsid w:val="00DC044E"/>
  </w:style>
  <w:style w:type="character" w:customStyle="1" w:styleId="WW-Absatz-Standardschriftart1">
    <w:name w:val="WW-Absatz-Standardschriftart1"/>
    <w:rsid w:val="00DC044E"/>
  </w:style>
  <w:style w:type="character" w:customStyle="1" w:styleId="WW-Absatz-Standardschriftart11">
    <w:name w:val="WW-Absatz-Standardschriftart11"/>
    <w:rsid w:val="00DC044E"/>
  </w:style>
  <w:style w:type="character" w:customStyle="1" w:styleId="WW-Absatz-Standardschriftart111">
    <w:name w:val="WW-Absatz-Standardschriftart111"/>
    <w:rsid w:val="00DC044E"/>
  </w:style>
  <w:style w:type="character" w:customStyle="1" w:styleId="WW8Num9z1">
    <w:name w:val="WW8Num9z1"/>
    <w:rsid w:val="00DC044E"/>
    <w:rPr>
      <w:sz w:val="28"/>
      <w:szCs w:val="28"/>
    </w:rPr>
  </w:style>
  <w:style w:type="character" w:customStyle="1" w:styleId="WW-Absatz-Standardschriftart1111">
    <w:name w:val="WW-Absatz-Standardschriftart1111"/>
    <w:rsid w:val="00DC044E"/>
  </w:style>
  <w:style w:type="character" w:customStyle="1" w:styleId="WW8Num1z0">
    <w:name w:val="WW8Num1z0"/>
    <w:rsid w:val="00DC044E"/>
    <w:rPr>
      <w:rFonts w:ascii="Symbol" w:hAnsi="Symbol"/>
      <w:color w:val="auto"/>
      <w:sz w:val="24"/>
    </w:rPr>
  </w:style>
  <w:style w:type="character" w:customStyle="1" w:styleId="WW8Num4z1">
    <w:name w:val="WW8Num4z1"/>
    <w:rsid w:val="00DC044E"/>
    <w:rPr>
      <w:sz w:val="24"/>
      <w:szCs w:val="24"/>
    </w:rPr>
  </w:style>
  <w:style w:type="character" w:customStyle="1" w:styleId="WW8Num10z1">
    <w:name w:val="WW8Num10z1"/>
    <w:rsid w:val="00DC044E"/>
    <w:rPr>
      <w:sz w:val="28"/>
      <w:szCs w:val="28"/>
    </w:rPr>
  </w:style>
  <w:style w:type="character" w:customStyle="1" w:styleId="WW8Num15z1">
    <w:name w:val="WW8Num15z1"/>
    <w:rsid w:val="00DC044E"/>
    <w:rPr>
      <w:u w:val="none"/>
    </w:rPr>
  </w:style>
  <w:style w:type="character" w:customStyle="1" w:styleId="WW8Num15z3">
    <w:name w:val="WW8Num15z3"/>
    <w:rsid w:val="00DC044E"/>
    <w:rPr>
      <w:rFonts w:ascii="font38" w:hAnsi="font38"/>
    </w:rPr>
  </w:style>
  <w:style w:type="character" w:customStyle="1" w:styleId="WW8Num17z0">
    <w:name w:val="WW8Num17z0"/>
    <w:rsid w:val="00DC044E"/>
    <w:rPr>
      <w:rFonts w:ascii="Symbol" w:hAnsi="Symbol"/>
    </w:rPr>
  </w:style>
  <w:style w:type="character" w:customStyle="1" w:styleId="WW8Num17z1">
    <w:name w:val="WW8Num17z1"/>
    <w:rsid w:val="00DC044E"/>
    <w:rPr>
      <w:rFonts w:ascii="Wingdings" w:hAnsi="Wingdings"/>
    </w:rPr>
  </w:style>
  <w:style w:type="character" w:customStyle="1" w:styleId="WW8Num18z0">
    <w:name w:val="WW8Num18z0"/>
    <w:rsid w:val="00DC044E"/>
    <w:rPr>
      <w:rFonts w:ascii="Wingdings" w:hAnsi="Wingdings"/>
    </w:rPr>
  </w:style>
  <w:style w:type="character" w:customStyle="1" w:styleId="WW8Num20z1">
    <w:name w:val="WW8Num20z1"/>
    <w:rsid w:val="00DC044E"/>
    <w:rPr>
      <w:u w:val="none"/>
    </w:rPr>
  </w:style>
  <w:style w:type="character" w:customStyle="1" w:styleId="WW8Num20z3">
    <w:name w:val="WW8Num20z3"/>
    <w:rsid w:val="00DC044E"/>
    <w:rPr>
      <w:rFonts w:ascii="font38" w:hAnsi="font38"/>
    </w:rPr>
  </w:style>
  <w:style w:type="character" w:customStyle="1" w:styleId="WW8Num21z0">
    <w:name w:val="WW8Num21z0"/>
    <w:rsid w:val="00DC044E"/>
    <w:rPr>
      <w:rFonts w:ascii="Symbol" w:hAnsi="Symbol"/>
    </w:rPr>
  </w:style>
  <w:style w:type="character" w:customStyle="1" w:styleId="WW8Num23z0">
    <w:name w:val="WW8Num23z0"/>
    <w:rsid w:val="00DC044E"/>
    <w:rPr>
      <w:b/>
    </w:rPr>
  </w:style>
  <w:style w:type="character" w:customStyle="1" w:styleId="WW8Num24z1">
    <w:name w:val="WW8Num24z1"/>
    <w:rsid w:val="00DC044E"/>
    <w:rPr>
      <w:sz w:val="28"/>
      <w:szCs w:val="28"/>
    </w:rPr>
  </w:style>
  <w:style w:type="character" w:customStyle="1" w:styleId="WW8Num26z0">
    <w:name w:val="WW8Num26z0"/>
    <w:rsid w:val="00DC044E"/>
    <w:rPr>
      <w:rFonts w:ascii="Symbol" w:hAnsi="Symbol"/>
    </w:rPr>
  </w:style>
  <w:style w:type="character" w:customStyle="1" w:styleId="WW8Num26z1">
    <w:name w:val="WW8Num26z1"/>
    <w:rsid w:val="00DC044E"/>
    <w:rPr>
      <w:rFonts w:ascii="Courier New" w:hAnsi="Courier New" w:cs="Courier New"/>
    </w:rPr>
  </w:style>
  <w:style w:type="character" w:customStyle="1" w:styleId="11">
    <w:name w:val="Основной шрифт абзаца1"/>
    <w:rsid w:val="00DC044E"/>
  </w:style>
  <w:style w:type="character" w:styleId="a4">
    <w:name w:val="Strong"/>
    <w:qFormat/>
    <w:rsid w:val="00DC044E"/>
    <w:rPr>
      <w:b/>
      <w:bCs/>
    </w:rPr>
  </w:style>
  <w:style w:type="character" w:customStyle="1" w:styleId="a5">
    <w:name w:val="Цветовое выделение"/>
    <w:rsid w:val="00DC044E"/>
    <w:rPr>
      <w:b/>
      <w:bCs/>
      <w:color w:val="000080"/>
      <w:sz w:val="20"/>
      <w:szCs w:val="20"/>
    </w:rPr>
  </w:style>
  <w:style w:type="character" w:customStyle="1" w:styleId="30">
    <w:name w:val="Заголовок 3 Знак"/>
    <w:rsid w:val="00DC044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sid w:val="00DC044E"/>
    <w:rPr>
      <w:b/>
      <w:bCs/>
      <w:sz w:val="28"/>
      <w:szCs w:val="28"/>
    </w:rPr>
  </w:style>
  <w:style w:type="character" w:customStyle="1" w:styleId="a6">
    <w:name w:val="Текст выноски Знак"/>
    <w:rsid w:val="00DC044E"/>
    <w:rPr>
      <w:rFonts w:ascii="Tahoma" w:hAnsi="Tahoma" w:cs="Tahoma"/>
      <w:sz w:val="16"/>
      <w:szCs w:val="16"/>
    </w:rPr>
  </w:style>
  <w:style w:type="character" w:customStyle="1" w:styleId="a7">
    <w:name w:val="Название Знак"/>
    <w:rsid w:val="00DC044E"/>
    <w:rPr>
      <w:b/>
      <w:bCs/>
      <w:caps/>
      <w:sz w:val="24"/>
      <w:szCs w:val="24"/>
    </w:rPr>
  </w:style>
  <w:style w:type="character" w:customStyle="1" w:styleId="a8">
    <w:name w:val="Основной текст Знак"/>
    <w:rsid w:val="00DC044E"/>
    <w:rPr>
      <w:sz w:val="24"/>
      <w:szCs w:val="24"/>
    </w:rPr>
  </w:style>
  <w:style w:type="character" w:customStyle="1" w:styleId="a9">
    <w:name w:val="Нижний колонтитул Знак"/>
    <w:rsid w:val="00DC044E"/>
    <w:rPr>
      <w:sz w:val="24"/>
      <w:szCs w:val="24"/>
    </w:rPr>
  </w:style>
  <w:style w:type="character" w:customStyle="1" w:styleId="aa">
    <w:name w:val="Текст Знак"/>
    <w:rsid w:val="00DC044E"/>
    <w:rPr>
      <w:sz w:val="28"/>
    </w:rPr>
  </w:style>
  <w:style w:type="character" w:customStyle="1" w:styleId="31">
    <w:name w:val="Основной текст 3 Знак"/>
    <w:rsid w:val="00DC044E"/>
    <w:rPr>
      <w:sz w:val="16"/>
      <w:szCs w:val="16"/>
    </w:rPr>
  </w:style>
  <w:style w:type="character" w:customStyle="1" w:styleId="ab">
    <w:name w:val="Символ нумерации"/>
    <w:rsid w:val="00DC044E"/>
    <w:rPr>
      <w:sz w:val="28"/>
      <w:szCs w:val="34"/>
    </w:rPr>
  </w:style>
  <w:style w:type="character" w:customStyle="1" w:styleId="ac">
    <w:name w:val="Маркеры списка"/>
    <w:rsid w:val="00DC044E"/>
    <w:rPr>
      <w:rFonts w:ascii="OpenSymbol" w:eastAsia="OpenSymbol" w:hAnsi="OpenSymbol" w:cs="OpenSymbol"/>
    </w:rPr>
  </w:style>
  <w:style w:type="character" w:styleId="ad">
    <w:name w:val="Hyperlink"/>
    <w:rsid w:val="00DC044E"/>
    <w:rPr>
      <w:color w:val="000080"/>
      <w:u w:val="single"/>
    </w:rPr>
  </w:style>
  <w:style w:type="paragraph" w:customStyle="1" w:styleId="12">
    <w:name w:val="Заголовок1"/>
    <w:basedOn w:val="a0"/>
    <w:next w:val="ae"/>
    <w:rsid w:val="00DC044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e">
    <w:name w:val="Body Text"/>
    <w:basedOn w:val="a0"/>
    <w:rsid w:val="00DC044E"/>
    <w:pPr>
      <w:spacing w:after="120"/>
    </w:pPr>
  </w:style>
  <w:style w:type="paragraph" w:styleId="af">
    <w:name w:val="List"/>
    <w:basedOn w:val="ae"/>
    <w:rsid w:val="00DC044E"/>
    <w:rPr>
      <w:rFonts w:ascii="Arial" w:hAnsi="Arial" w:cs="Mangal"/>
    </w:rPr>
  </w:style>
  <w:style w:type="paragraph" w:customStyle="1" w:styleId="13">
    <w:name w:val="Название1"/>
    <w:basedOn w:val="a0"/>
    <w:rsid w:val="00DC044E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rsid w:val="00DC044E"/>
    <w:pPr>
      <w:suppressLineNumbers/>
    </w:pPr>
    <w:rPr>
      <w:rFonts w:ascii="Arial" w:hAnsi="Arial" w:cs="Mangal"/>
    </w:rPr>
  </w:style>
  <w:style w:type="paragraph" w:styleId="af0">
    <w:name w:val="Normal (Web)"/>
    <w:basedOn w:val="a0"/>
    <w:uiPriority w:val="99"/>
    <w:rsid w:val="00DC044E"/>
    <w:pPr>
      <w:spacing w:before="280" w:after="280"/>
    </w:pPr>
    <w:rPr>
      <w:color w:val="000000"/>
    </w:rPr>
  </w:style>
  <w:style w:type="paragraph" w:styleId="af1">
    <w:name w:val="header"/>
    <w:basedOn w:val="a0"/>
    <w:rsid w:val="00DC044E"/>
    <w:pPr>
      <w:tabs>
        <w:tab w:val="center" w:pos="4677"/>
        <w:tab w:val="right" w:pos="9355"/>
      </w:tabs>
    </w:pPr>
  </w:style>
  <w:style w:type="paragraph" w:styleId="af2">
    <w:name w:val="footer"/>
    <w:basedOn w:val="a0"/>
    <w:rsid w:val="00DC044E"/>
    <w:pPr>
      <w:tabs>
        <w:tab w:val="center" w:pos="4677"/>
        <w:tab w:val="right" w:pos="9355"/>
      </w:tabs>
    </w:pPr>
  </w:style>
  <w:style w:type="paragraph" w:styleId="af3">
    <w:name w:val="Title"/>
    <w:basedOn w:val="a0"/>
    <w:next w:val="af4"/>
    <w:qFormat/>
    <w:rsid w:val="00DC044E"/>
    <w:pPr>
      <w:jc w:val="center"/>
    </w:pPr>
    <w:rPr>
      <w:b/>
      <w:bCs/>
      <w:caps/>
    </w:rPr>
  </w:style>
  <w:style w:type="paragraph" w:styleId="af4">
    <w:name w:val="Subtitle"/>
    <w:basedOn w:val="12"/>
    <w:next w:val="ae"/>
    <w:qFormat/>
    <w:rsid w:val="00DC044E"/>
    <w:pPr>
      <w:jc w:val="center"/>
    </w:pPr>
    <w:rPr>
      <w:i/>
      <w:iCs/>
    </w:rPr>
  </w:style>
  <w:style w:type="paragraph" w:styleId="af5">
    <w:name w:val="Body Text Indent"/>
    <w:basedOn w:val="a0"/>
    <w:rsid w:val="00DC044E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0"/>
    <w:rsid w:val="00DC044E"/>
    <w:pPr>
      <w:spacing w:line="360" w:lineRule="auto"/>
      <w:ind w:left="374" w:hanging="374"/>
      <w:jc w:val="both"/>
    </w:pPr>
    <w:rPr>
      <w:sz w:val="28"/>
    </w:rPr>
  </w:style>
  <w:style w:type="paragraph" w:customStyle="1" w:styleId="15">
    <w:name w:val="Цитата1"/>
    <w:basedOn w:val="a0"/>
    <w:rsid w:val="00DC044E"/>
    <w:pPr>
      <w:ind w:left="-108" w:right="-108"/>
      <w:jc w:val="center"/>
    </w:pPr>
  </w:style>
  <w:style w:type="paragraph" w:customStyle="1" w:styleId="OEM">
    <w:name w:val="Нормальный (OEM)"/>
    <w:basedOn w:val="a0"/>
    <w:next w:val="a0"/>
    <w:rsid w:val="00DC044E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6">
    <w:name w:val="Таблицы (моноширинный)"/>
    <w:basedOn w:val="a0"/>
    <w:next w:val="a0"/>
    <w:rsid w:val="00DC044E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7">
    <w:name w:val="Balloon Text"/>
    <w:basedOn w:val="a0"/>
    <w:rsid w:val="00DC044E"/>
    <w:rPr>
      <w:rFonts w:ascii="Tahoma" w:hAnsi="Tahoma" w:cs="Tahoma"/>
      <w:sz w:val="16"/>
      <w:szCs w:val="16"/>
    </w:rPr>
  </w:style>
  <w:style w:type="paragraph" w:customStyle="1" w:styleId="16">
    <w:name w:val="Текст1"/>
    <w:basedOn w:val="a0"/>
    <w:rsid w:val="00DC044E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0"/>
    <w:rsid w:val="00DC044E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0"/>
    <w:rsid w:val="00DC044E"/>
    <w:pPr>
      <w:spacing w:after="120" w:line="480" w:lineRule="auto"/>
    </w:pPr>
  </w:style>
  <w:style w:type="paragraph" w:customStyle="1" w:styleId="af8">
    <w:name w:val="Содержимое таблицы"/>
    <w:basedOn w:val="a0"/>
    <w:qFormat/>
    <w:rsid w:val="00DC044E"/>
    <w:pPr>
      <w:suppressLineNumbers/>
    </w:pPr>
  </w:style>
  <w:style w:type="paragraph" w:customStyle="1" w:styleId="af9">
    <w:name w:val="Заголовок таблицы"/>
    <w:basedOn w:val="af8"/>
    <w:rsid w:val="00DC044E"/>
    <w:pPr>
      <w:jc w:val="center"/>
    </w:pPr>
    <w:rPr>
      <w:b/>
      <w:bCs/>
    </w:rPr>
  </w:style>
  <w:style w:type="paragraph" w:customStyle="1" w:styleId="afa">
    <w:name w:val="Содержимое врезки"/>
    <w:basedOn w:val="ae"/>
    <w:rsid w:val="00DC044E"/>
  </w:style>
  <w:style w:type="paragraph" w:styleId="afb">
    <w:name w:val="Plain Text"/>
    <w:basedOn w:val="a0"/>
    <w:link w:val="17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7">
    <w:name w:val="Текст Знак1"/>
    <w:link w:val="afb"/>
    <w:rsid w:val="006B5C54"/>
    <w:rPr>
      <w:rFonts w:ascii="Courier New" w:hAnsi="Courier New" w:cs="Courier New"/>
    </w:rPr>
  </w:style>
  <w:style w:type="paragraph" w:customStyle="1" w:styleId="Style1">
    <w:name w:val="Style1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0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c">
    <w:name w:val="Table Grid"/>
    <w:basedOn w:val="a2"/>
    <w:uiPriority w:val="59"/>
    <w:rsid w:val="00010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писок1"/>
    <w:basedOn w:val="a3"/>
    <w:rsid w:val="0085469D"/>
    <w:pPr>
      <w:numPr>
        <w:numId w:val="18"/>
      </w:numPr>
    </w:pPr>
  </w:style>
  <w:style w:type="paragraph" w:customStyle="1" w:styleId="Default">
    <w:name w:val="Default"/>
    <w:qFormat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8">
    <w:name w:val="Абзац списка1"/>
    <w:basedOn w:val="a0"/>
    <w:rsid w:val="00AA3631"/>
    <w:pPr>
      <w:spacing w:after="200" w:line="276" w:lineRule="auto"/>
    </w:pPr>
    <w:rPr>
      <w:kern w:val="1"/>
      <w:sz w:val="28"/>
      <w:szCs w:val="22"/>
    </w:rPr>
  </w:style>
  <w:style w:type="character" w:styleId="afd">
    <w:name w:val="FollowedHyperlink"/>
    <w:basedOn w:val="a1"/>
    <w:uiPriority w:val="99"/>
    <w:semiHidden/>
    <w:unhideWhenUsed/>
    <w:rsid w:val="00CB2567"/>
    <w:rPr>
      <w:color w:val="800080" w:themeColor="followedHyperlink"/>
      <w:u w:val="single"/>
    </w:rPr>
  </w:style>
  <w:style w:type="paragraph" w:customStyle="1" w:styleId="FR1">
    <w:name w:val="FR1"/>
    <w:rsid w:val="00D7494E"/>
    <w:pPr>
      <w:widowControl w:val="0"/>
      <w:suppressAutoHyphens/>
      <w:autoSpaceDE w:val="0"/>
      <w:spacing w:before="20"/>
      <w:ind w:left="1840" w:hanging="360"/>
    </w:pPr>
    <w:rPr>
      <w:rFonts w:ascii="Arial" w:eastAsia="Arial" w:hAnsi="Arial" w:cs="Arial"/>
      <w:lang w:eastAsia="ar-SA"/>
    </w:rPr>
  </w:style>
  <w:style w:type="paragraph" w:styleId="afe">
    <w:name w:val="List Paragraph"/>
    <w:basedOn w:val="a0"/>
    <w:link w:val="aff"/>
    <w:uiPriority w:val="34"/>
    <w:qFormat/>
    <w:rsid w:val="00931E28"/>
    <w:pPr>
      <w:ind w:left="720"/>
      <w:contextualSpacing/>
    </w:pPr>
  </w:style>
  <w:style w:type="paragraph" w:customStyle="1" w:styleId="a">
    <w:name w:val="список с точками"/>
    <w:basedOn w:val="a0"/>
    <w:rsid w:val="009967C3"/>
    <w:pPr>
      <w:numPr>
        <w:numId w:val="26"/>
      </w:numPr>
      <w:suppressAutoHyphens w:val="0"/>
      <w:spacing w:line="312" w:lineRule="auto"/>
      <w:jc w:val="both"/>
    </w:pPr>
    <w:rPr>
      <w:lang w:eastAsia="ru-RU"/>
    </w:rPr>
  </w:style>
  <w:style w:type="character" w:customStyle="1" w:styleId="45ArialNarrow95pt">
    <w:name w:val="Заголовок №4 (5) + Arial Narrow;9;5 pt"/>
    <w:rsid w:val="0045542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ff">
    <w:name w:val="Абзац списка Знак"/>
    <w:link w:val="afe"/>
    <w:uiPriority w:val="34"/>
    <w:locked/>
    <w:rsid w:val="001F4756"/>
    <w:rPr>
      <w:sz w:val="24"/>
      <w:szCs w:val="24"/>
      <w:lang w:eastAsia="ar-SA"/>
    </w:rPr>
  </w:style>
  <w:style w:type="character" w:customStyle="1" w:styleId="211">
    <w:name w:val="Основной текст (2)11"/>
    <w:uiPriority w:val="99"/>
    <w:rsid w:val="00ED5D56"/>
    <w:rPr>
      <w:rFonts w:ascii="Times New Roman" w:hAnsi="Times New Roman" w:cs="Times New Roman"/>
      <w:b w:val="0"/>
      <w:bCs w:val="0"/>
      <w:spacing w:val="4"/>
      <w:sz w:val="17"/>
      <w:szCs w:val="17"/>
      <w:shd w:val="clear" w:color="auto" w:fill="FFFFFF"/>
      <w:lang w:val="ru-RU"/>
    </w:rPr>
  </w:style>
  <w:style w:type="character" w:customStyle="1" w:styleId="FontStyle73">
    <w:name w:val="Font Style73"/>
    <w:uiPriority w:val="99"/>
    <w:rsid w:val="00441912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rsid w:val="00AD6A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0080" TargetMode="External"/><Relationship Id="rId13" Type="http://schemas.openxmlformats.org/officeDocument/2006/relationships/hyperlink" Target="https://urait.ru/bcode/452405" TargetMode="External"/><Relationship Id="rId18" Type="http://schemas.openxmlformats.org/officeDocument/2006/relationships/hyperlink" Target="https://urait.ru/bcode/449880" TargetMode="External"/><Relationship Id="rId26" Type="http://schemas.openxmlformats.org/officeDocument/2006/relationships/hyperlink" Target="http://www.dis.ru/lcp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library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451400" TargetMode="External"/><Relationship Id="rId17" Type="http://schemas.openxmlformats.org/officeDocument/2006/relationships/hyperlink" Target="https://biblioclub.ru/index.php?page=book&amp;id=573120" TargetMode="External"/><Relationship Id="rId25" Type="http://schemas.openxmlformats.org/officeDocument/2006/relationships/hyperlink" Target="http://www.rh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00045" TargetMode="External"/><Relationship Id="rId20" Type="http://schemas.openxmlformats.org/officeDocument/2006/relationships/hyperlink" Target="http://www.biblioclub.ru" TargetMode="External"/><Relationship Id="rId29" Type="http://schemas.openxmlformats.org/officeDocument/2006/relationships/hyperlink" Target="http://www.hr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0073" TargetMode="External"/><Relationship Id="rId24" Type="http://schemas.openxmlformats.org/officeDocument/2006/relationships/hyperlink" Target="http://www.e-xecutive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51300" TargetMode="External"/><Relationship Id="rId23" Type="http://schemas.openxmlformats.org/officeDocument/2006/relationships/hyperlink" Target="http://www.aup.ru" TargetMode="External"/><Relationship Id="rId28" Type="http://schemas.openxmlformats.org/officeDocument/2006/relationships/hyperlink" Target="http://www.hra.ru" TargetMode="External"/><Relationship Id="rId10" Type="http://schemas.openxmlformats.org/officeDocument/2006/relationships/hyperlink" Target="https://biblioclub.ru/index.php?page=book&amp;id=573337" TargetMode="External"/><Relationship Id="rId19" Type="http://schemas.openxmlformats.org/officeDocument/2006/relationships/hyperlink" Target="https://urait.ru/bcode/450458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73334" TargetMode="External"/><Relationship Id="rId14" Type="http://schemas.openxmlformats.org/officeDocument/2006/relationships/hyperlink" Target="https://biblioclub.ru/index.php?page=book&amp;id=570245" TargetMode="External"/><Relationship Id="rId22" Type="http://schemas.openxmlformats.org/officeDocument/2006/relationships/hyperlink" Target="http://www.ebiblioteka.ru" TargetMode="External"/><Relationship Id="rId27" Type="http://schemas.openxmlformats.org/officeDocument/2006/relationships/hyperlink" Target="http://www.dis.ru/manag/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B905C-975E-48E5-B39D-DF7B60767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22</Pages>
  <Words>5980</Words>
  <Characters>34092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39993</CharactersWithSpaces>
  <SharedDoc>false</SharedDoc>
  <HLinks>
    <vt:vector size="36" baseType="variant">
      <vt:variant>
        <vt:i4>5374077</vt:i4>
      </vt:variant>
      <vt:variant>
        <vt:i4>15</vt:i4>
      </vt:variant>
      <vt:variant>
        <vt:i4>0</vt:i4>
      </vt:variant>
      <vt:variant>
        <vt:i4>5</vt:i4>
      </vt:variant>
      <vt:variant>
        <vt:lpwstr>http://www.ebiblioteka.ru</vt:lpwstr>
      </vt:variant>
      <vt:variant>
        <vt:lpwstr/>
      </vt:variant>
      <vt:variant>
        <vt:i4>8126516</vt:i4>
      </vt:variant>
      <vt:variant>
        <vt:i4>12</vt:i4>
      </vt:variant>
      <vt:variant>
        <vt:i4>0</vt:i4>
      </vt:variant>
      <vt:variant>
        <vt:i4>5</vt:i4>
      </vt:variant>
      <vt:variant>
        <vt:lpwstr>http://www.elibrary.ru</vt:lpwstr>
      </vt:variant>
      <vt:variant>
        <vt:lpwstr/>
      </vt:variant>
      <vt:variant>
        <vt:i4>983110</vt:i4>
      </vt:variant>
      <vt:variant>
        <vt:i4>9</vt:i4>
      </vt:variant>
      <vt:variant>
        <vt:i4>0</vt:i4>
      </vt:variant>
      <vt:variant>
        <vt:i4>5</vt:i4>
      </vt:variant>
      <vt:variant>
        <vt:lpwstr>http://www.biblioclub.ru</vt:lpwstr>
      </vt:variant>
      <vt:variant>
        <vt:lpwstr/>
      </vt:variant>
      <vt:variant>
        <vt:i4>7405648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http://biblioclub.ru/index.php?page=book&amp;id=227895&amp;sr=1</vt:lpwstr>
      </vt:variant>
      <vt:variant>
        <vt:lpwstr/>
      </vt:variant>
      <vt:variant>
        <vt:i4>7602265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http://biblioclub.ru/index.php?page=book&amp;id=240779&amp;sr=1</vt:lpwstr>
      </vt:variant>
      <vt:variant>
        <vt:lpwstr/>
      </vt:variant>
      <vt:variant>
        <vt:i4>7602261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http://biblioclub.ru/index.php?page=book&amp;id=238039&amp;sr=1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Анжелика Шкунова</cp:lastModifiedBy>
  <cp:revision>45</cp:revision>
  <cp:lastPrinted>2019-04-19T13:40:00Z</cp:lastPrinted>
  <dcterms:created xsi:type="dcterms:W3CDTF">2017-05-03T12:45:00Z</dcterms:created>
  <dcterms:modified xsi:type="dcterms:W3CDTF">2021-07-02T09:56:00Z</dcterms:modified>
</cp:coreProperties>
</file>